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5F" w:rsidRDefault="00CF535F" w:rsidP="00AA1B23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 w:rsidR="00E50178">
        <w:rPr>
          <w:sz w:val="28"/>
          <w:szCs w:val="28"/>
        </w:rPr>
        <w:t>Вышестеблиевского</w:t>
      </w:r>
      <w:r w:rsidR="00533F87">
        <w:rPr>
          <w:sz w:val="28"/>
          <w:szCs w:val="28"/>
        </w:rPr>
        <w:t xml:space="preserve"> сельского поселения Темрюкского района</w:t>
      </w:r>
    </w:p>
    <w:p w:rsidR="00AA1B23" w:rsidRDefault="00AA1B23" w:rsidP="00AA1B23">
      <w:pPr>
        <w:ind w:left="4860"/>
        <w:jc w:val="both"/>
      </w:pPr>
      <w:r>
        <w:t>___________________________________________________________________________________________________________________</w:t>
      </w:r>
    </w:p>
    <w:p w:rsidR="00CF535F" w:rsidRDefault="00AA1B23" w:rsidP="00AA1B23">
      <w:pPr>
        <w:ind w:left="4860"/>
        <w:jc w:val="both"/>
        <w:rPr>
          <w:b/>
          <w:spacing w:val="-2"/>
        </w:rPr>
      </w:pPr>
      <w:r>
        <w:t>(Ф.И.О. физического лица, паспортные данные,</w:t>
      </w:r>
      <w:r w:rsidR="00E50178">
        <w:t xml:space="preserve"> </w:t>
      </w:r>
      <w:r>
        <w:t>наименование и реквизиты юридического лица или индивидуального предпринимателя,</w:t>
      </w:r>
      <w:r w:rsidR="00E50178">
        <w:t xml:space="preserve"> </w:t>
      </w:r>
      <w:r>
        <w:t>банковские реквизиты, контактные телефоны,</w:t>
      </w:r>
      <w:r w:rsidR="00E50178">
        <w:t xml:space="preserve"> </w:t>
      </w:r>
      <w:r>
        <w:t>адрес электронной почты (при наличии</w:t>
      </w:r>
    </w:p>
    <w:p w:rsidR="00CF535F" w:rsidRDefault="00CF535F" w:rsidP="00AA1B23">
      <w:pPr>
        <w:jc w:val="both"/>
        <w:rPr>
          <w:b/>
          <w:spacing w:val="-2"/>
        </w:rPr>
      </w:pPr>
    </w:p>
    <w:p w:rsidR="00CF535F" w:rsidRDefault="00CF535F" w:rsidP="00CF535F">
      <w:pPr>
        <w:ind w:left="5580"/>
        <w:rPr>
          <w:spacing w:val="-2"/>
        </w:rPr>
      </w:pPr>
    </w:p>
    <w:p w:rsidR="00AA1B23" w:rsidRPr="00AA1B23" w:rsidRDefault="00AA1B23" w:rsidP="00AA1B23">
      <w:pPr>
        <w:jc w:val="center"/>
        <w:rPr>
          <w:sz w:val="28"/>
          <w:szCs w:val="28"/>
        </w:rPr>
      </w:pPr>
      <w:r w:rsidRPr="00AA1B23">
        <w:rPr>
          <w:sz w:val="28"/>
          <w:szCs w:val="28"/>
        </w:rPr>
        <w:t xml:space="preserve">ЗАЯВЛЕНИЕ </w:t>
      </w:r>
    </w:p>
    <w:p w:rsidR="00AA1B23" w:rsidRPr="00AA1B23" w:rsidRDefault="00AA1B23" w:rsidP="00AA1B23">
      <w:pPr>
        <w:jc w:val="center"/>
        <w:rPr>
          <w:sz w:val="28"/>
          <w:szCs w:val="28"/>
        </w:rPr>
      </w:pPr>
      <w:r w:rsidRPr="00AA1B23">
        <w:rPr>
          <w:sz w:val="28"/>
          <w:szCs w:val="28"/>
        </w:rPr>
        <w:t xml:space="preserve">о выдаче разрешения на использование земель или земельного участка, находящихся в государственной или муниципальной собственности, </w:t>
      </w:r>
    </w:p>
    <w:p w:rsidR="00AA1B23" w:rsidRPr="00E94B10" w:rsidRDefault="00AA1B23" w:rsidP="00AA1B23">
      <w:pPr>
        <w:jc w:val="center"/>
        <w:rPr>
          <w:b/>
          <w:sz w:val="28"/>
          <w:szCs w:val="28"/>
        </w:rPr>
      </w:pPr>
      <w:r w:rsidRPr="00AA1B23">
        <w:rPr>
          <w:sz w:val="28"/>
          <w:szCs w:val="28"/>
        </w:rPr>
        <w:t>без предоставления земельных участков и установления сервитутов</w:t>
      </w:r>
    </w:p>
    <w:p w:rsidR="00AA1B23" w:rsidRDefault="00AA1B23" w:rsidP="00AA1B23">
      <w:pPr>
        <w:jc w:val="both"/>
        <w:rPr>
          <w:sz w:val="28"/>
          <w:szCs w:val="28"/>
        </w:rPr>
      </w:pPr>
    </w:p>
    <w:p w:rsidR="00AA1B23" w:rsidRDefault="00AA1B23" w:rsidP="00AA1B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Прошу выдать разрешение на использование земель или земельного участка:____________________________________________________________</w:t>
      </w:r>
    </w:p>
    <w:p w:rsidR="00AA1B23" w:rsidRDefault="00AA1B23" w:rsidP="00AA1B2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AA1B23" w:rsidRDefault="00AA1B23" w:rsidP="00AA1B23">
      <w:pPr>
        <w:jc w:val="center"/>
        <w:rPr>
          <w:sz w:val="28"/>
          <w:szCs w:val="28"/>
        </w:rPr>
      </w:pPr>
      <w:r>
        <w:t>(адрес и кадастровый номер земельного участка (при наличии)</w:t>
      </w:r>
    </w:p>
    <w:p w:rsidR="00AA1B23" w:rsidRDefault="00AA1B23" w:rsidP="00AA1B23">
      <w:pPr>
        <w:jc w:val="both"/>
        <w:rPr>
          <w:sz w:val="28"/>
          <w:szCs w:val="28"/>
        </w:rPr>
      </w:pPr>
      <w:r>
        <w:rPr>
          <w:sz w:val="28"/>
          <w:szCs w:val="28"/>
        </w:rPr>
        <w:t>в целях _____________________________________________________________</w:t>
      </w:r>
    </w:p>
    <w:p w:rsidR="00AA1B23" w:rsidRDefault="00AA1B23" w:rsidP="00AA1B23">
      <w:pPr>
        <w:jc w:val="center"/>
      </w:pPr>
      <w:r>
        <w:t xml:space="preserve">      (предполагаемая цель использования в соответствии с пунктом 1 статьи 39.34</w:t>
      </w:r>
    </w:p>
    <w:p w:rsidR="00AA1B23" w:rsidRPr="00991778" w:rsidRDefault="00AA1B23" w:rsidP="00AA1B23">
      <w:pPr>
        <w:jc w:val="center"/>
      </w:pPr>
      <w:r>
        <w:t>Земельного кодекса Российской Федерации)</w:t>
      </w:r>
    </w:p>
    <w:p w:rsidR="00AA1B23" w:rsidRDefault="00AA1B23" w:rsidP="00AA1B23">
      <w:pPr>
        <w:jc w:val="both"/>
        <w:rPr>
          <w:sz w:val="28"/>
          <w:szCs w:val="28"/>
        </w:rPr>
      </w:pPr>
      <w:r>
        <w:rPr>
          <w:sz w:val="28"/>
          <w:szCs w:val="28"/>
        </w:rPr>
        <w:t>на срок ______________________________________________________________</w:t>
      </w:r>
    </w:p>
    <w:p w:rsidR="00AA1B23" w:rsidRPr="00991778" w:rsidRDefault="00AA1B23" w:rsidP="00AA1B23">
      <w:pPr>
        <w:jc w:val="center"/>
      </w:pPr>
      <w:r>
        <w:t xml:space="preserve">             (предполагаемый срок использования в пределах сроков, установленных пунктом 1 статьи 39.34 Земельного кодекса Российской Федерации)</w:t>
      </w:r>
    </w:p>
    <w:p w:rsidR="00AA1B23" w:rsidRDefault="00AA1B23" w:rsidP="00AA1B23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документов</w:t>
      </w:r>
      <w:r w:rsidR="00EE78C4">
        <w:rPr>
          <w:sz w:val="28"/>
          <w:szCs w:val="28"/>
        </w:rPr>
        <w:t>____</w:t>
      </w:r>
      <w:r>
        <w:rPr>
          <w:sz w:val="28"/>
          <w:szCs w:val="28"/>
        </w:rPr>
        <w:t xml:space="preserve"> __________________________</w:t>
      </w:r>
    </w:p>
    <w:p w:rsidR="00AA1B23" w:rsidRPr="00FA2F20" w:rsidRDefault="00AA1B23" w:rsidP="00AA1B2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AA1B23" w:rsidRPr="00FA2F20" w:rsidRDefault="00AA1B23" w:rsidP="00AA1B23">
      <w:pPr>
        <w:jc w:val="center"/>
      </w:pPr>
      <w:r>
        <w:t>(Ф.И.О, реквизиты доверенности,</w:t>
      </w:r>
      <w:r w:rsidR="00E50178">
        <w:t xml:space="preserve"> </w:t>
      </w:r>
      <w:r>
        <w:t>должность)</w:t>
      </w:r>
    </w:p>
    <w:p w:rsidR="00AA1B23" w:rsidRDefault="00AA1B23" w:rsidP="00AA1B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«_____» _______________ 20____ г.        </w:t>
      </w:r>
    </w:p>
    <w:p w:rsidR="00AA1B23" w:rsidRPr="009A0ECD" w:rsidRDefault="00AA1B23" w:rsidP="00AA1B23">
      <w:pPr>
        <w:jc w:val="both"/>
      </w:pPr>
      <w:r>
        <w:t xml:space="preserve">             (дата подачи заявления)</w:t>
      </w:r>
    </w:p>
    <w:p w:rsidR="00AA1B23" w:rsidRDefault="00AA1B23" w:rsidP="00AA1B2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  _______________________________________________</w:t>
      </w:r>
    </w:p>
    <w:p w:rsidR="00AA1B23" w:rsidRPr="00595925" w:rsidRDefault="00AA1B23" w:rsidP="00AA1B23">
      <w:pPr>
        <w:jc w:val="both"/>
      </w:pPr>
      <w:r>
        <w:t xml:space="preserve">       (подпись заявителя)                                            (полностью Ф.И.О.)</w:t>
      </w:r>
    </w:p>
    <w:p w:rsidR="00AA1B23" w:rsidRDefault="00AA1B23" w:rsidP="00AA1B23">
      <w:pPr>
        <w:ind w:left="1620" w:hanging="1620"/>
        <w:jc w:val="both"/>
        <w:rPr>
          <w:sz w:val="28"/>
          <w:szCs w:val="28"/>
        </w:rPr>
      </w:pPr>
      <w:bookmarkStart w:id="0" w:name="_GoBack"/>
      <w:bookmarkEnd w:id="0"/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p w:rsidR="00E50178" w:rsidRDefault="00E50178" w:rsidP="00E50178">
      <w:pPr>
        <w:ind w:left="5103"/>
        <w:jc w:val="both"/>
        <w:rPr>
          <w:sz w:val="28"/>
          <w:szCs w:val="28"/>
        </w:rPr>
      </w:pPr>
    </w:p>
    <w:p w:rsidR="00E50178" w:rsidRDefault="00E50178" w:rsidP="00E50178">
      <w:pPr>
        <w:ind w:left="5103"/>
        <w:jc w:val="both"/>
        <w:rPr>
          <w:sz w:val="28"/>
          <w:szCs w:val="28"/>
        </w:rPr>
      </w:pPr>
      <w:r w:rsidRPr="00EE78C4">
        <w:rPr>
          <w:sz w:val="28"/>
          <w:szCs w:val="28"/>
        </w:rPr>
        <w:t xml:space="preserve">Главе </w:t>
      </w:r>
      <w:r>
        <w:rPr>
          <w:sz w:val="28"/>
          <w:szCs w:val="28"/>
        </w:rPr>
        <w:t>Вышестеблиевского сельского поселения Темрюкского района</w:t>
      </w:r>
    </w:p>
    <w:p w:rsidR="00E50178" w:rsidRPr="00EE78C4" w:rsidRDefault="00E50178" w:rsidP="00E50178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П.К. Хаджиди</w:t>
      </w:r>
    </w:p>
    <w:p w:rsidR="00E50178" w:rsidRDefault="00E50178" w:rsidP="00E50178">
      <w:pPr>
        <w:ind w:left="5103"/>
        <w:jc w:val="both"/>
        <w:rPr>
          <w:sz w:val="28"/>
          <w:szCs w:val="28"/>
        </w:rPr>
      </w:pPr>
    </w:p>
    <w:p w:rsidR="00E50178" w:rsidRPr="00EE78C4" w:rsidRDefault="00E50178" w:rsidP="00E50178">
      <w:pPr>
        <w:ind w:left="5103"/>
        <w:jc w:val="both"/>
        <w:rPr>
          <w:sz w:val="28"/>
          <w:szCs w:val="28"/>
        </w:rPr>
      </w:pPr>
      <w:r w:rsidRPr="00EE78C4">
        <w:rPr>
          <w:sz w:val="28"/>
          <w:szCs w:val="28"/>
        </w:rPr>
        <w:t>ООО «</w:t>
      </w:r>
      <w:r>
        <w:rPr>
          <w:sz w:val="28"/>
          <w:szCs w:val="28"/>
        </w:rPr>
        <w:t>Каскад</w:t>
      </w:r>
      <w:r w:rsidRPr="00EE78C4">
        <w:rPr>
          <w:sz w:val="28"/>
          <w:szCs w:val="28"/>
        </w:rPr>
        <w:t>»</w:t>
      </w:r>
    </w:p>
    <w:p w:rsidR="00E50178" w:rsidRDefault="00E50178" w:rsidP="00E50178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ст. Вышестеблиевская, ул. Ленина,1</w:t>
      </w:r>
    </w:p>
    <w:p w:rsidR="00E50178" w:rsidRPr="00EE78C4" w:rsidRDefault="00E50178" w:rsidP="00E50178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Тел. (918) 1111111111</w:t>
      </w:r>
    </w:p>
    <w:p w:rsidR="00E50178" w:rsidRPr="00EE78C4" w:rsidRDefault="00E50178" w:rsidP="00E50178">
      <w:pPr>
        <w:ind w:left="5103"/>
        <w:jc w:val="center"/>
      </w:pPr>
    </w:p>
    <w:p w:rsidR="00E50178" w:rsidRPr="00EE78C4" w:rsidRDefault="00E50178" w:rsidP="00E50178">
      <w:pPr>
        <w:ind w:left="5103"/>
        <w:jc w:val="center"/>
        <w:rPr>
          <w:sz w:val="28"/>
          <w:szCs w:val="28"/>
        </w:rPr>
      </w:pPr>
    </w:p>
    <w:p w:rsidR="00E50178" w:rsidRPr="00EE78C4" w:rsidRDefault="00E50178" w:rsidP="00E50178">
      <w:pPr>
        <w:tabs>
          <w:tab w:val="center" w:pos="4819"/>
          <w:tab w:val="left" w:pos="7452"/>
        </w:tabs>
        <w:jc w:val="center"/>
        <w:rPr>
          <w:sz w:val="28"/>
          <w:szCs w:val="28"/>
        </w:rPr>
      </w:pPr>
      <w:r w:rsidRPr="00EE78C4">
        <w:rPr>
          <w:sz w:val="28"/>
          <w:szCs w:val="28"/>
        </w:rPr>
        <w:t>ЗАЯВЛЕНИЕ</w:t>
      </w:r>
    </w:p>
    <w:p w:rsidR="00E50178" w:rsidRPr="00EE78C4" w:rsidRDefault="00E50178" w:rsidP="00E50178">
      <w:pPr>
        <w:jc w:val="center"/>
        <w:rPr>
          <w:sz w:val="28"/>
          <w:szCs w:val="28"/>
        </w:rPr>
      </w:pPr>
      <w:r w:rsidRPr="00EE78C4">
        <w:rPr>
          <w:sz w:val="28"/>
          <w:szCs w:val="28"/>
        </w:rPr>
        <w:t>о выдаче разрешения на использование земель или земельного участка, находящихся в государственной или муниципальной собственности,</w:t>
      </w:r>
    </w:p>
    <w:p w:rsidR="00E50178" w:rsidRPr="00EE78C4" w:rsidRDefault="00E50178" w:rsidP="00E50178">
      <w:pPr>
        <w:jc w:val="center"/>
        <w:rPr>
          <w:sz w:val="28"/>
          <w:szCs w:val="28"/>
        </w:rPr>
      </w:pPr>
      <w:r w:rsidRPr="00EE78C4">
        <w:rPr>
          <w:sz w:val="28"/>
          <w:szCs w:val="28"/>
        </w:rPr>
        <w:t>без предоставления земельных участков и установления сервитутов</w:t>
      </w:r>
    </w:p>
    <w:p w:rsidR="00E50178" w:rsidRPr="00EE78C4" w:rsidRDefault="00E50178" w:rsidP="00E50178">
      <w:pPr>
        <w:jc w:val="center"/>
        <w:rPr>
          <w:sz w:val="28"/>
          <w:szCs w:val="28"/>
        </w:rPr>
      </w:pPr>
    </w:p>
    <w:p w:rsidR="00E50178" w:rsidRDefault="00E50178" w:rsidP="00E5017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Прошу выдать разрешение на использование земель или земельного участка:</w:t>
      </w:r>
    </w:p>
    <w:p w:rsidR="00E50178" w:rsidRDefault="00E50178" w:rsidP="00E5017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Pr="00FA3A05">
        <w:rPr>
          <w:sz w:val="28"/>
          <w:szCs w:val="28"/>
          <w:u w:val="single"/>
        </w:rPr>
        <w:t xml:space="preserve">по ул. </w:t>
      </w:r>
      <w:r>
        <w:rPr>
          <w:sz w:val="28"/>
          <w:szCs w:val="28"/>
          <w:u w:val="single"/>
        </w:rPr>
        <w:t>Ленина</w:t>
      </w:r>
      <w:r w:rsidRPr="00FA3A05">
        <w:rPr>
          <w:sz w:val="28"/>
          <w:szCs w:val="28"/>
          <w:u w:val="single"/>
        </w:rPr>
        <w:t xml:space="preserve">, </w:t>
      </w:r>
      <w:r>
        <w:rPr>
          <w:sz w:val="28"/>
          <w:szCs w:val="28"/>
          <w:u w:val="single"/>
        </w:rPr>
        <w:t xml:space="preserve"> 158 </w:t>
      </w:r>
      <w:r w:rsidRPr="00FA3A0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ст. Вышестеблиевской</w:t>
      </w:r>
      <w:r>
        <w:rPr>
          <w:sz w:val="28"/>
          <w:szCs w:val="28"/>
        </w:rPr>
        <w:t xml:space="preserve"> _______________</w:t>
      </w:r>
    </w:p>
    <w:p w:rsidR="00E50178" w:rsidRPr="00991778" w:rsidRDefault="00E50178" w:rsidP="00E5017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  <w:r w:rsidRPr="00FA3A05">
        <w:rPr>
          <w:sz w:val="28"/>
          <w:szCs w:val="28"/>
          <w:u w:val="single"/>
        </w:rPr>
        <w:t>23:</w:t>
      </w:r>
      <w:r>
        <w:rPr>
          <w:sz w:val="28"/>
          <w:szCs w:val="28"/>
          <w:u w:val="single"/>
        </w:rPr>
        <w:t>30</w:t>
      </w:r>
      <w:r w:rsidRPr="00FA3A05">
        <w:rPr>
          <w:sz w:val="28"/>
          <w:szCs w:val="28"/>
          <w:u w:val="single"/>
        </w:rPr>
        <w:t>:0000000:0000</w:t>
      </w:r>
      <w:r>
        <w:rPr>
          <w:sz w:val="28"/>
          <w:szCs w:val="28"/>
        </w:rPr>
        <w:t>____________________________</w:t>
      </w:r>
    </w:p>
    <w:p w:rsidR="00E50178" w:rsidRDefault="00E50178" w:rsidP="00E50178">
      <w:pPr>
        <w:jc w:val="center"/>
        <w:rPr>
          <w:sz w:val="28"/>
          <w:szCs w:val="28"/>
        </w:rPr>
      </w:pPr>
      <w:r>
        <w:t xml:space="preserve"> (адрес и кадастровый номер земельного участка (при наличии)</w:t>
      </w:r>
    </w:p>
    <w:p w:rsidR="00E50178" w:rsidRDefault="00E50178" w:rsidP="00E501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    </w:t>
      </w:r>
      <w:r w:rsidRPr="00042E44">
        <w:rPr>
          <w:sz w:val="28"/>
          <w:szCs w:val="28"/>
          <w:u w:val="single"/>
        </w:rPr>
        <w:t>размещения нестационарного торгового объекта</w:t>
      </w:r>
      <w:r>
        <w:rPr>
          <w:sz w:val="28"/>
          <w:szCs w:val="28"/>
        </w:rPr>
        <w:t>_________________</w:t>
      </w:r>
    </w:p>
    <w:p w:rsidR="00E50178" w:rsidRDefault="00E50178" w:rsidP="00E50178">
      <w:pPr>
        <w:jc w:val="center"/>
      </w:pPr>
      <w:r>
        <w:t xml:space="preserve">      (предполагаемая цель использования в соответствии с пунктом 1 статьи 39.34</w:t>
      </w:r>
    </w:p>
    <w:p w:rsidR="00E50178" w:rsidRPr="00991778" w:rsidRDefault="00E50178" w:rsidP="00E50178">
      <w:pPr>
        <w:jc w:val="center"/>
      </w:pPr>
      <w:r>
        <w:t>Земельного кодекса Российской Федерации)</w:t>
      </w:r>
    </w:p>
    <w:p w:rsidR="00E50178" w:rsidRDefault="00E50178" w:rsidP="00E50178">
      <w:pPr>
        <w:jc w:val="both"/>
        <w:rPr>
          <w:sz w:val="28"/>
          <w:szCs w:val="28"/>
        </w:rPr>
      </w:pPr>
      <w:r>
        <w:rPr>
          <w:sz w:val="28"/>
          <w:szCs w:val="28"/>
        </w:rPr>
        <w:t>на срок _____________2</w:t>
      </w:r>
      <w:r w:rsidRPr="008F576F">
        <w:rPr>
          <w:sz w:val="28"/>
          <w:szCs w:val="28"/>
          <w:u w:val="single"/>
        </w:rPr>
        <w:t xml:space="preserve"> месяц</w:t>
      </w:r>
      <w:r>
        <w:rPr>
          <w:sz w:val="28"/>
          <w:szCs w:val="28"/>
          <w:u w:val="single"/>
        </w:rPr>
        <w:t>а</w:t>
      </w:r>
      <w:r w:rsidRPr="008F576F">
        <w:rPr>
          <w:sz w:val="28"/>
          <w:szCs w:val="28"/>
          <w:u w:val="single"/>
        </w:rPr>
        <w:t xml:space="preserve">, с </w:t>
      </w:r>
      <w:r>
        <w:rPr>
          <w:sz w:val="28"/>
          <w:szCs w:val="28"/>
          <w:u w:val="single"/>
        </w:rPr>
        <w:t>01.06.</w:t>
      </w:r>
      <w:r w:rsidRPr="008F576F">
        <w:rPr>
          <w:sz w:val="28"/>
          <w:szCs w:val="28"/>
          <w:u w:val="single"/>
        </w:rPr>
        <w:t>201</w:t>
      </w:r>
      <w:r>
        <w:rPr>
          <w:sz w:val="28"/>
          <w:szCs w:val="28"/>
          <w:u w:val="single"/>
        </w:rPr>
        <w:t>6</w:t>
      </w:r>
      <w:r w:rsidRPr="008F576F">
        <w:rPr>
          <w:sz w:val="28"/>
          <w:szCs w:val="28"/>
          <w:u w:val="single"/>
        </w:rPr>
        <w:t xml:space="preserve"> по </w:t>
      </w:r>
      <w:r>
        <w:rPr>
          <w:sz w:val="28"/>
          <w:szCs w:val="28"/>
          <w:u w:val="single"/>
        </w:rPr>
        <w:t>01.08</w:t>
      </w:r>
      <w:r w:rsidRPr="008F576F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6</w:t>
      </w:r>
      <w:r>
        <w:rPr>
          <w:sz w:val="28"/>
          <w:szCs w:val="28"/>
        </w:rPr>
        <w:t>____________</w:t>
      </w:r>
    </w:p>
    <w:p w:rsidR="00E50178" w:rsidRPr="00991778" w:rsidRDefault="00E50178" w:rsidP="00E50178">
      <w:pPr>
        <w:jc w:val="center"/>
      </w:pPr>
      <w:r>
        <w:t xml:space="preserve">             (предполагаемый срок использования в пределах сроков, установленных пунктом 1 статьи 39.34 Земельного кодекса Российской Федерации)</w:t>
      </w:r>
    </w:p>
    <w:p w:rsidR="00E50178" w:rsidRDefault="00E50178" w:rsidP="00E50178">
      <w:pPr>
        <w:jc w:val="both"/>
      </w:pPr>
      <w:r>
        <w:rPr>
          <w:sz w:val="28"/>
          <w:szCs w:val="28"/>
        </w:rPr>
        <w:t xml:space="preserve">Ответственный за оформление документов </w:t>
      </w:r>
      <w:r>
        <w:tab/>
      </w:r>
      <w:r>
        <w:tab/>
      </w:r>
      <w:r>
        <w:tab/>
      </w:r>
      <w:r>
        <w:tab/>
      </w:r>
    </w:p>
    <w:p w:rsidR="00E50178" w:rsidRPr="00FA2F20" w:rsidRDefault="00E50178" w:rsidP="00E50178">
      <w:pPr>
        <w:jc w:val="both"/>
        <w:rPr>
          <w:sz w:val="28"/>
          <w:szCs w:val="28"/>
        </w:rPr>
      </w:pPr>
      <w:r>
        <w:rPr>
          <w:sz w:val="28"/>
          <w:szCs w:val="28"/>
        </w:rPr>
        <w:t>___</w:t>
      </w:r>
      <w:r>
        <w:rPr>
          <w:sz w:val="28"/>
          <w:szCs w:val="28"/>
          <w:u w:val="single"/>
        </w:rPr>
        <w:t>Иванов</w:t>
      </w:r>
      <w:r w:rsidRPr="00613E3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Иван</w:t>
      </w:r>
      <w:r w:rsidRPr="00613E3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Иванович</w:t>
      </w:r>
      <w:r w:rsidRPr="008F576F">
        <w:rPr>
          <w:sz w:val="28"/>
          <w:szCs w:val="28"/>
          <w:u w:val="single"/>
        </w:rPr>
        <w:t xml:space="preserve">, доверенность № </w:t>
      </w:r>
      <w:r>
        <w:rPr>
          <w:sz w:val="28"/>
          <w:szCs w:val="28"/>
          <w:u w:val="single"/>
        </w:rPr>
        <w:t>55</w:t>
      </w:r>
      <w:r w:rsidRPr="008F576F">
        <w:rPr>
          <w:sz w:val="28"/>
          <w:szCs w:val="28"/>
          <w:u w:val="single"/>
        </w:rPr>
        <w:t xml:space="preserve"> от </w:t>
      </w:r>
      <w:r>
        <w:rPr>
          <w:sz w:val="28"/>
          <w:szCs w:val="28"/>
          <w:u w:val="single"/>
        </w:rPr>
        <w:t xml:space="preserve"> 20</w:t>
      </w:r>
      <w:r w:rsidRPr="008F576F">
        <w:rPr>
          <w:sz w:val="28"/>
          <w:szCs w:val="28"/>
          <w:u w:val="single"/>
        </w:rPr>
        <w:t>.0</w:t>
      </w:r>
      <w:r>
        <w:rPr>
          <w:sz w:val="28"/>
          <w:szCs w:val="28"/>
          <w:u w:val="single"/>
        </w:rPr>
        <w:t>5</w:t>
      </w:r>
      <w:r w:rsidRPr="008F576F">
        <w:rPr>
          <w:sz w:val="28"/>
          <w:szCs w:val="28"/>
          <w:u w:val="single"/>
        </w:rPr>
        <w:t>.201</w:t>
      </w:r>
      <w:r w:rsidR="00E40126">
        <w:rPr>
          <w:sz w:val="28"/>
          <w:szCs w:val="28"/>
          <w:u w:val="single"/>
        </w:rPr>
        <w:t>4</w:t>
      </w:r>
      <w:r>
        <w:rPr>
          <w:sz w:val="28"/>
          <w:szCs w:val="28"/>
        </w:rPr>
        <w:t>______________</w:t>
      </w:r>
    </w:p>
    <w:p w:rsidR="00E50178" w:rsidRPr="00FA2F20" w:rsidRDefault="00E50178" w:rsidP="00E50178">
      <w:pPr>
        <w:jc w:val="center"/>
      </w:pPr>
      <w:r>
        <w:t>(Ф.И.О, реквизиты доверенности, должность)</w:t>
      </w:r>
    </w:p>
    <w:p w:rsidR="00E50178" w:rsidRDefault="00E50178" w:rsidP="00E50178">
      <w:pPr>
        <w:ind w:left="1620" w:hanging="1620"/>
        <w:jc w:val="both"/>
        <w:rPr>
          <w:sz w:val="28"/>
          <w:szCs w:val="28"/>
        </w:rPr>
      </w:pPr>
    </w:p>
    <w:p w:rsidR="00E50178" w:rsidRDefault="00E50178" w:rsidP="00E501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«01» </w:t>
      </w:r>
      <w:r w:rsidR="00271700">
        <w:rPr>
          <w:sz w:val="28"/>
          <w:szCs w:val="28"/>
        </w:rPr>
        <w:t>июня</w:t>
      </w:r>
      <w:r w:rsidRPr="00EE78C4">
        <w:rPr>
          <w:sz w:val="28"/>
          <w:szCs w:val="28"/>
        </w:rPr>
        <w:t xml:space="preserve"> 2015</w:t>
      </w:r>
      <w:r>
        <w:rPr>
          <w:sz w:val="28"/>
          <w:szCs w:val="28"/>
        </w:rPr>
        <w:t xml:space="preserve"> г.        </w:t>
      </w:r>
    </w:p>
    <w:p w:rsidR="00E50178" w:rsidRDefault="00E50178" w:rsidP="00E50178">
      <w:pPr>
        <w:jc w:val="both"/>
      </w:pPr>
      <w:r>
        <w:rPr>
          <w:sz w:val="28"/>
          <w:szCs w:val="28"/>
        </w:rPr>
        <w:t>_____________________</w:t>
      </w:r>
      <w:r w:rsidRPr="00E5017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Иванов</w:t>
      </w:r>
      <w:r w:rsidRPr="00613E3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Иван</w:t>
      </w:r>
      <w:r w:rsidRPr="00613E3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Иванович</w:t>
      </w:r>
      <w:r w:rsidRPr="00613E39">
        <w:rPr>
          <w:sz w:val="28"/>
          <w:szCs w:val="28"/>
          <w:u w:val="single"/>
        </w:rPr>
        <w:t xml:space="preserve"> ______________________</w:t>
      </w:r>
      <w:r>
        <w:t xml:space="preserve">     (подпись заявителя)                                            (полностью Ф.И.О.)</w:t>
      </w:r>
    </w:p>
    <w:p w:rsidR="00E50178" w:rsidRDefault="00E50178" w:rsidP="00E50178">
      <w:pPr>
        <w:jc w:val="both"/>
        <w:rPr>
          <w:sz w:val="28"/>
          <w:szCs w:val="28"/>
        </w:rPr>
      </w:pPr>
    </w:p>
    <w:p w:rsidR="00E50178" w:rsidRDefault="00E50178" w:rsidP="00AA1B23">
      <w:pPr>
        <w:ind w:left="1620" w:hanging="1620"/>
        <w:jc w:val="both"/>
        <w:rPr>
          <w:sz w:val="28"/>
          <w:szCs w:val="28"/>
        </w:rPr>
      </w:pPr>
    </w:p>
    <w:sectPr w:rsidR="00E50178" w:rsidSect="008877CB">
      <w:headerReference w:type="even" r:id="rId8"/>
      <w:headerReference w:type="default" r:id="rId9"/>
      <w:pgSz w:w="11906" w:h="16838" w:code="9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509" w:rsidRDefault="00EF0509">
      <w:r>
        <w:separator/>
      </w:r>
    </w:p>
  </w:endnote>
  <w:endnote w:type="continuationSeparator" w:id="1">
    <w:p w:rsidR="00EF0509" w:rsidRDefault="00EF0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509" w:rsidRDefault="00EF0509">
      <w:r>
        <w:separator/>
      </w:r>
    </w:p>
  </w:footnote>
  <w:footnote w:type="continuationSeparator" w:id="1">
    <w:p w:rsidR="00EF0509" w:rsidRDefault="00EF05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FA2" w:rsidRDefault="00B10521" w:rsidP="00CF535F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6E5FA2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6E5FA2">
      <w:rPr>
        <w:rStyle w:val="af8"/>
        <w:noProof/>
      </w:rPr>
      <w:t>24</w:t>
    </w:r>
    <w:r>
      <w:rPr>
        <w:rStyle w:val="af8"/>
      </w:rPr>
      <w:fldChar w:fldCharType="end"/>
    </w:r>
  </w:p>
  <w:p w:rsidR="006E5FA2" w:rsidRDefault="006E5FA2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4788777"/>
    </w:sdtPr>
    <w:sdtContent>
      <w:p w:rsidR="006E5FA2" w:rsidRDefault="00B10521" w:rsidP="00CF0361">
        <w:pPr>
          <w:pStyle w:val="af6"/>
          <w:jc w:val="center"/>
        </w:pPr>
        <w:r>
          <w:fldChar w:fldCharType="begin"/>
        </w:r>
        <w:r w:rsidR="006E5FA2">
          <w:instrText xml:space="preserve"> PAGE   \* MERGEFORMAT </w:instrText>
        </w:r>
        <w:r>
          <w:fldChar w:fldCharType="separate"/>
        </w:r>
        <w:r w:rsidR="00E401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</w:rPr>
    </w:lvl>
    <w:lvl w:ilvl="1">
      <w:start w:val="2"/>
      <w:numFmt w:val="decimal"/>
      <w:lvlText w:val="%1.%2."/>
      <w:lvlJc w:val="left"/>
      <w:pPr>
        <w:tabs>
          <w:tab w:val="num" w:pos="1761"/>
        </w:tabs>
        <w:ind w:left="1761" w:hanging="381"/>
      </w:pPr>
    </w:lvl>
    <w:lvl w:ilvl="2">
      <w:start w:val="1"/>
      <w:numFmt w:val="decimal"/>
      <w:lvlText w:val="%1.%2.%3."/>
      <w:lvlJc w:val="left"/>
      <w:pPr>
        <w:tabs>
          <w:tab w:val="num" w:pos="3480"/>
        </w:tabs>
        <w:ind w:left="3480" w:hanging="720"/>
      </w:p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720"/>
      </w:pPr>
    </w:lvl>
    <w:lvl w:ilvl="4">
      <w:start w:val="1"/>
      <w:numFmt w:val="decimal"/>
      <w:lvlText w:val="%1.%2.%3.%4.%5."/>
      <w:lvlJc w:val="left"/>
      <w:pPr>
        <w:tabs>
          <w:tab w:val="num" w:pos="6600"/>
        </w:tabs>
        <w:ind w:left="6600" w:hanging="1080"/>
      </w:pPr>
    </w:lvl>
    <w:lvl w:ilvl="5">
      <w:start w:val="1"/>
      <w:numFmt w:val="decimal"/>
      <w:lvlText w:val="%1.%2.%3.%4.%5.%6."/>
      <w:lvlJc w:val="left"/>
      <w:pPr>
        <w:tabs>
          <w:tab w:val="num" w:pos="7980"/>
        </w:tabs>
        <w:ind w:left="7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9720"/>
        </w:tabs>
        <w:ind w:left="97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1100"/>
        </w:tabs>
        <w:ind w:left="111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840"/>
        </w:tabs>
        <w:ind w:left="12840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72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216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252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288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324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  <w:rPr>
        <w:i w:val="0"/>
        <w:iCs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i w:val="0"/>
        <w:i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i w:val="0"/>
        <w:i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i w:val="0"/>
        <w:i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i w:val="0"/>
        <w:iCs w:val="0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>
      <w:start w:val="1"/>
      <w:numFmt w:val="lowerRoman"/>
      <w:lvlText w:val="%2.%3."/>
      <w:lvlJc w:val="left"/>
      <w:pPr>
        <w:tabs>
          <w:tab w:val="num" w:pos="2715"/>
        </w:tabs>
        <w:ind w:left="2715" w:hanging="180"/>
      </w:pPr>
    </w:lvl>
    <w:lvl w:ilvl="3">
      <w:start w:val="1"/>
      <w:numFmt w:val="decimal"/>
      <w:lvlText w:val="%2.%3.%4."/>
      <w:lvlJc w:val="left"/>
      <w:pPr>
        <w:tabs>
          <w:tab w:val="num" w:pos="3435"/>
        </w:tabs>
        <w:ind w:left="3435" w:hanging="360"/>
      </w:pPr>
    </w:lvl>
    <w:lvl w:ilvl="4">
      <w:start w:val="1"/>
      <w:numFmt w:val="lowerLetter"/>
      <w:lvlText w:val="%2.%3.%4.%5."/>
      <w:lvlJc w:val="left"/>
      <w:pPr>
        <w:tabs>
          <w:tab w:val="num" w:pos="4155"/>
        </w:tabs>
        <w:ind w:left="4155" w:hanging="360"/>
      </w:pPr>
    </w:lvl>
    <w:lvl w:ilvl="5">
      <w:start w:val="1"/>
      <w:numFmt w:val="lowerRoman"/>
      <w:lvlText w:val="%2.%3.%4.%5.%6."/>
      <w:lvlJc w:val="left"/>
      <w:pPr>
        <w:tabs>
          <w:tab w:val="num" w:pos="4875"/>
        </w:tabs>
        <w:ind w:left="4875" w:hanging="180"/>
      </w:pPr>
    </w:lvl>
    <w:lvl w:ilvl="6">
      <w:start w:val="1"/>
      <w:numFmt w:val="decimal"/>
      <w:lvlText w:val="%2.%3.%4.%5.%6.%7."/>
      <w:lvlJc w:val="left"/>
      <w:pPr>
        <w:tabs>
          <w:tab w:val="num" w:pos="5595"/>
        </w:tabs>
        <w:ind w:left="559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315"/>
        </w:tabs>
        <w:ind w:left="6315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7035"/>
        </w:tabs>
        <w:ind w:left="7035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DF75CBD"/>
    <w:multiLevelType w:val="multilevel"/>
    <w:tmpl w:val="20F0E8F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4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2160"/>
      </w:pPr>
      <w:rPr>
        <w:rFonts w:hint="default"/>
      </w:rPr>
    </w:lvl>
  </w:abstractNum>
  <w:abstractNum w:abstractNumId="8">
    <w:nsid w:val="1B095222"/>
    <w:multiLevelType w:val="hybridMultilevel"/>
    <w:tmpl w:val="A2A63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86B52BA"/>
    <w:multiLevelType w:val="multilevel"/>
    <w:tmpl w:val="1CCC089C"/>
    <w:name w:val="WW8Num52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0"/>
        </w:tabs>
        <w:ind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0"/>
        </w:tabs>
        <w:ind w:left="149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  <w:rPr>
        <w:rFonts w:cs="Times New Roman" w:hint="default"/>
      </w:rPr>
    </w:lvl>
  </w:abstractNum>
  <w:abstractNum w:abstractNumId="10">
    <w:nsid w:val="61A9646D"/>
    <w:multiLevelType w:val="hybridMultilevel"/>
    <w:tmpl w:val="D480F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535F"/>
    <w:rsid w:val="00042E44"/>
    <w:rsid w:val="000F7916"/>
    <w:rsid w:val="00183843"/>
    <w:rsid w:val="002177E2"/>
    <w:rsid w:val="00271700"/>
    <w:rsid w:val="0029730C"/>
    <w:rsid w:val="002F1864"/>
    <w:rsid w:val="00406209"/>
    <w:rsid w:val="00422A43"/>
    <w:rsid w:val="004569D0"/>
    <w:rsid w:val="00465CE3"/>
    <w:rsid w:val="0048509E"/>
    <w:rsid w:val="00533F87"/>
    <w:rsid w:val="005B7600"/>
    <w:rsid w:val="005C5C46"/>
    <w:rsid w:val="00613E39"/>
    <w:rsid w:val="00650452"/>
    <w:rsid w:val="00682F02"/>
    <w:rsid w:val="006A4767"/>
    <w:rsid w:val="006E5FA2"/>
    <w:rsid w:val="00781411"/>
    <w:rsid w:val="007843FC"/>
    <w:rsid w:val="007D159B"/>
    <w:rsid w:val="007F2886"/>
    <w:rsid w:val="0082726E"/>
    <w:rsid w:val="00840283"/>
    <w:rsid w:val="00847C9F"/>
    <w:rsid w:val="0085093D"/>
    <w:rsid w:val="008877CB"/>
    <w:rsid w:val="008E5FF1"/>
    <w:rsid w:val="00902EAE"/>
    <w:rsid w:val="00943ED2"/>
    <w:rsid w:val="00953F0E"/>
    <w:rsid w:val="00A05143"/>
    <w:rsid w:val="00A94C09"/>
    <w:rsid w:val="00AA1B23"/>
    <w:rsid w:val="00AD3DFA"/>
    <w:rsid w:val="00B10521"/>
    <w:rsid w:val="00B2509D"/>
    <w:rsid w:val="00B26AAE"/>
    <w:rsid w:val="00B6362D"/>
    <w:rsid w:val="00B75978"/>
    <w:rsid w:val="00BA6599"/>
    <w:rsid w:val="00C15727"/>
    <w:rsid w:val="00C802C1"/>
    <w:rsid w:val="00C830BF"/>
    <w:rsid w:val="00CF0361"/>
    <w:rsid w:val="00CF535F"/>
    <w:rsid w:val="00D029B9"/>
    <w:rsid w:val="00D92ABB"/>
    <w:rsid w:val="00DC1EAF"/>
    <w:rsid w:val="00DC20CD"/>
    <w:rsid w:val="00DE2414"/>
    <w:rsid w:val="00E026F9"/>
    <w:rsid w:val="00E33A50"/>
    <w:rsid w:val="00E40126"/>
    <w:rsid w:val="00E50178"/>
    <w:rsid w:val="00EE78C4"/>
    <w:rsid w:val="00EF0509"/>
    <w:rsid w:val="00F669B0"/>
    <w:rsid w:val="00FC1741"/>
    <w:rsid w:val="00FD0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535F"/>
    <w:pPr>
      <w:keepNext/>
      <w:numPr>
        <w:numId w:val="2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CF535F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cs="Arial"/>
      <w:b/>
      <w:bCs/>
      <w:iCs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CF535F"/>
    <w:pPr>
      <w:keepNext/>
      <w:numPr>
        <w:ilvl w:val="2"/>
        <w:numId w:val="2"/>
      </w:numPr>
      <w:suppressAutoHyphens/>
      <w:spacing w:before="240" w:after="60"/>
      <w:outlineLvl w:val="2"/>
    </w:pPr>
    <w:rPr>
      <w:rFonts w:cs="Arial"/>
      <w:b/>
      <w:bCs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CF535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0"/>
    <w:link w:val="70"/>
    <w:qFormat/>
    <w:rsid w:val="00CF535F"/>
    <w:pPr>
      <w:keepNext/>
      <w:widowControl w:val="0"/>
      <w:numPr>
        <w:ilvl w:val="6"/>
        <w:numId w:val="1"/>
      </w:numPr>
      <w:spacing w:before="120"/>
      <w:jc w:val="center"/>
      <w:outlineLvl w:val="6"/>
    </w:pPr>
    <w:rPr>
      <w:rFonts w:eastAsia="WenQuanYi Micro Hei" w:cs="Lohit Hindi"/>
      <w:b/>
      <w:bCs/>
      <w:kern w:val="1"/>
      <w:sz w:val="20"/>
      <w:szCs w:val="20"/>
      <w:lang w:eastAsia="hi-IN" w:bidi="hi-IN"/>
    </w:rPr>
  </w:style>
  <w:style w:type="paragraph" w:styleId="9">
    <w:name w:val="heading 9"/>
    <w:basedOn w:val="a"/>
    <w:next w:val="a0"/>
    <w:link w:val="90"/>
    <w:qFormat/>
    <w:rsid w:val="00CF535F"/>
    <w:pPr>
      <w:keepNext/>
      <w:widowControl w:val="0"/>
      <w:numPr>
        <w:ilvl w:val="8"/>
        <w:numId w:val="1"/>
      </w:numPr>
      <w:spacing w:line="360" w:lineRule="auto"/>
      <w:ind w:left="0" w:firstLine="560"/>
      <w:outlineLvl w:val="8"/>
    </w:pPr>
    <w:rPr>
      <w:rFonts w:eastAsia="WenQuanYi Micro Hei" w:cs="Lohit Hindi"/>
      <w:b/>
      <w:bCs/>
      <w:kern w:val="1"/>
      <w:sz w:val="20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CF535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CF535F"/>
    <w:rPr>
      <w:rFonts w:ascii="Times New Roman" w:eastAsia="Times New Roman" w:hAnsi="Times New Roman" w:cs="Arial"/>
      <w:b/>
      <w:bCs/>
      <w:iCs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CF535F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40">
    <w:name w:val="Заголовок 4 Знак"/>
    <w:basedOn w:val="a1"/>
    <w:link w:val="4"/>
    <w:uiPriority w:val="9"/>
    <w:rsid w:val="00CF535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F535F"/>
    <w:rPr>
      <w:rFonts w:ascii="Times New Roman" w:eastAsia="WenQuanYi Micro Hei" w:hAnsi="Times New Roman" w:cs="Lohit Hindi"/>
      <w:b/>
      <w:bCs/>
      <w:kern w:val="1"/>
      <w:sz w:val="20"/>
      <w:szCs w:val="20"/>
      <w:lang w:eastAsia="hi-IN" w:bidi="hi-IN"/>
    </w:rPr>
  </w:style>
  <w:style w:type="character" w:customStyle="1" w:styleId="90">
    <w:name w:val="Заголовок 9 Знак"/>
    <w:basedOn w:val="a1"/>
    <w:link w:val="9"/>
    <w:rsid w:val="00CF535F"/>
    <w:rPr>
      <w:rFonts w:ascii="Times New Roman" w:eastAsia="WenQuanYi Micro Hei" w:hAnsi="Times New Roman" w:cs="Lohit Hindi"/>
      <w:b/>
      <w:bCs/>
      <w:kern w:val="1"/>
      <w:sz w:val="20"/>
      <w:szCs w:val="20"/>
      <w:lang w:eastAsia="hi-IN" w:bidi="hi-IN"/>
    </w:rPr>
  </w:style>
  <w:style w:type="paragraph" w:customStyle="1" w:styleId="ConsPlusNormal">
    <w:name w:val="ConsPlusNormal"/>
    <w:rsid w:val="00CF53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rsid w:val="00CF535F"/>
    <w:pPr>
      <w:spacing w:after="120"/>
      <w:ind w:left="283"/>
    </w:pPr>
  </w:style>
  <w:style w:type="character" w:customStyle="1" w:styleId="a5">
    <w:name w:val="Основной текст с отступом Знак"/>
    <w:basedOn w:val="a1"/>
    <w:link w:val="a4"/>
    <w:rsid w:val="00CF5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ум список 1"/>
    <w:basedOn w:val="a"/>
    <w:uiPriority w:val="99"/>
    <w:rsid w:val="00CF535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styleId="31">
    <w:name w:val="Body Text Indent 3"/>
    <w:basedOn w:val="a"/>
    <w:link w:val="32"/>
    <w:uiPriority w:val="99"/>
    <w:rsid w:val="00CF535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CF53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марк список 1"/>
    <w:basedOn w:val="a"/>
    <w:rsid w:val="00CF535F"/>
    <w:pPr>
      <w:tabs>
        <w:tab w:val="num" w:pos="360"/>
      </w:tabs>
      <w:spacing w:before="120" w:after="120"/>
      <w:jc w:val="both"/>
    </w:pPr>
    <w:rPr>
      <w:szCs w:val="20"/>
      <w:lang w:eastAsia="ar-SA"/>
    </w:rPr>
  </w:style>
  <w:style w:type="paragraph" w:customStyle="1" w:styleId="a6">
    <w:name w:val="основной текст документа"/>
    <w:basedOn w:val="a"/>
    <w:link w:val="a7"/>
    <w:uiPriority w:val="99"/>
    <w:rsid w:val="00CF535F"/>
    <w:pPr>
      <w:spacing w:before="120" w:after="120"/>
      <w:jc w:val="both"/>
    </w:pPr>
    <w:rPr>
      <w:szCs w:val="20"/>
      <w:lang w:eastAsia="ar-SA"/>
    </w:rPr>
  </w:style>
  <w:style w:type="paragraph" w:customStyle="1" w:styleId="a8">
    <w:name w:val="Содержимое таблицы"/>
    <w:basedOn w:val="a"/>
    <w:rsid w:val="00CF535F"/>
    <w:pPr>
      <w:widowControl w:val="0"/>
      <w:suppressLineNumbers/>
    </w:pPr>
    <w:rPr>
      <w:szCs w:val="20"/>
      <w:lang w:eastAsia="ar-SA"/>
    </w:rPr>
  </w:style>
  <w:style w:type="paragraph" w:customStyle="1" w:styleId="320">
    <w:name w:val="Основной текст с отступом 32"/>
    <w:basedOn w:val="a"/>
    <w:uiPriority w:val="99"/>
    <w:rsid w:val="00CF535F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9">
    <w:name w:val="Normal (Web)"/>
    <w:basedOn w:val="a"/>
    <w:uiPriority w:val="99"/>
    <w:rsid w:val="00CF535F"/>
    <w:pPr>
      <w:spacing w:before="100" w:beforeAutospacing="1" w:after="100" w:afterAutospacing="1"/>
    </w:pPr>
  </w:style>
  <w:style w:type="character" w:customStyle="1" w:styleId="a7">
    <w:name w:val="основной текст документа Знак"/>
    <w:basedOn w:val="a1"/>
    <w:link w:val="a6"/>
    <w:uiPriority w:val="99"/>
    <w:locked/>
    <w:rsid w:val="00CF535F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a">
    <w:name w:val="Table Grid"/>
    <w:basedOn w:val="a2"/>
    <w:uiPriority w:val="99"/>
    <w:rsid w:val="00CF5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CF535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F535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1"/>
    <w:link w:val="41"/>
    <w:uiPriority w:val="99"/>
    <w:locked/>
    <w:rsid w:val="00CF535F"/>
    <w:rPr>
      <w:rFonts w:cs="Times New Roman"/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d"/>
    <w:uiPriority w:val="99"/>
    <w:rsid w:val="00CF535F"/>
    <w:pPr>
      <w:shd w:val="clear" w:color="auto" w:fill="FFFFFF"/>
      <w:spacing w:after="2220" w:line="326" w:lineRule="exact"/>
      <w:ind w:hanging="380"/>
      <w:jc w:val="right"/>
    </w:pPr>
    <w:rPr>
      <w:rFonts w:asciiTheme="minorHAnsi" w:eastAsiaTheme="minorHAnsi" w:hAnsiTheme="minorHAnsi"/>
      <w:sz w:val="25"/>
      <w:szCs w:val="25"/>
      <w:shd w:val="clear" w:color="auto" w:fill="FFFFFF"/>
      <w:lang w:eastAsia="en-US"/>
    </w:rPr>
  </w:style>
  <w:style w:type="character" w:customStyle="1" w:styleId="21">
    <w:name w:val="Заголовок №2_"/>
    <w:basedOn w:val="a1"/>
    <w:link w:val="22"/>
    <w:uiPriority w:val="99"/>
    <w:locked/>
    <w:rsid w:val="00CF535F"/>
    <w:rPr>
      <w:rFonts w:cs="Times New Roman"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CF535F"/>
    <w:pPr>
      <w:shd w:val="clear" w:color="auto" w:fill="FFFFFF"/>
      <w:spacing w:after="420" w:line="240" w:lineRule="atLeast"/>
      <w:outlineLvl w:val="1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paragraph" w:styleId="a0">
    <w:name w:val="Body Text"/>
    <w:basedOn w:val="a"/>
    <w:link w:val="ae"/>
    <w:rsid w:val="00CF535F"/>
    <w:pPr>
      <w:spacing w:after="120"/>
    </w:pPr>
  </w:style>
  <w:style w:type="character" w:customStyle="1" w:styleId="ae">
    <w:name w:val="Основной текст Знак"/>
    <w:basedOn w:val="a1"/>
    <w:link w:val="a0"/>
    <w:rsid w:val="00CF5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1"/>
    <w:basedOn w:val="a"/>
    <w:rsid w:val="00CF535F"/>
    <w:pPr>
      <w:widowControl w:val="0"/>
      <w:jc w:val="center"/>
    </w:pPr>
    <w:rPr>
      <w:rFonts w:cs="Arial"/>
      <w:b/>
      <w:noProof/>
      <w:sz w:val="28"/>
      <w:szCs w:val="20"/>
      <w:lang w:val="en-US" w:eastAsia="en-US"/>
    </w:rPr>
  </w:style>
  <w:style w:type="paragraph" w:customStyle="1" w:styleId="ConsPlusTitle">
    <w:name w:val="ConsPlusTitle"/>
    <w:rsid w:val="00CF53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Hyperlink"/>
    <w:basedOn w:val="a1"/>
    <w:rsid w:val="00CF535F"/>
    <w:rPr>
      <w:rFonts w:cs="Times New Roman"/>
      <w:color w:val="0000FF"/>
      <w:u w:val="single"/>
    </w:rPr>
  </w:style>
  <w:style w:type="paragraph" w:customStyle="1" w:styleId="14">
    <w:name w:val="Обычный1"/>
    <w:basedOn w:val="a"/>
    <w:rsid w:val="00CF535F"/>
    <w:pPr>
      <w:widowControl w:val="0"/>
    </w:pPr>
    <w:rPr>
      <w:rFonts w:cs="Arial"/>
      <w:noProof/>
      <w:szCs w:val="20"/>
      <w:lang w:val="en-US" w:eastAsia="en-US"/>
    </w:rPr>
  </w:style>
  <w:style w:type="paragraph" w:customStyle="1" w:styleId="23">
    <w:name w:val="Обычный2"/>
    <w:basedOn w:val="a"/>
    <w:uiPriority w:val="99"/>
    <w:rsid w:val="00CF535F"/>
    <w:pPr>
      <w:widowControl w:val="0"/>
    </w:pPr>
    <w:rPr>
      <w:rFonts w:cs="Arial"/>
      <w:noProof/>
      <w:szCs w:val="20"/>
      <w:lang w:val="en-US" w:eastAsia="en-US"/>
    </w:rPr>
  </w:style>
  <w:style w:type="paragraph" w:styleId="af0">
    <w:name w:val="Title"/>
    <w:basedOn w:val="a"/>
    <w:link w:val="af1"/>
    <w:uiPriority w:val="99"/>
    <w:qFormat/>
    <w:rsid w:val="00CF535F"/>
    <w:pPr>
      <w:jc w:val="center"/>
    </w:pPr>
    <w:rPr>
      <w:b/>
      <w:bCs/>
    </w:rPr>
  </w:style>
  <w:style w:type="character" w:customStyle="1" w:styleId="af1">
    <w:name w:val="Название Знак"/>
    <w:basedOn w:val="a1"/>
    <w:link w:val="af0"/>
    <w:uiPriority w:val="99"/>
    <w:rsid w:val="00CF53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Гипертекстовая ссылка"/>
    <w:basedOn w:val="a1"/>
    <w:uiPriority w:val="99"/>
    <w:rsid w:val="00CF535F"/>
    <w:rPr>
      <w:rFonts w:cs="Times New Roman"/>
      <w:color w:val="106BBE"/>
    </w:rPr>
  </w:style>
  <w:style w:type="paragraph" w:customStyle="1" w:styleId="af3">
    <w:name w:val="Прижатый влево"/>
    <w:basedOn w:val="a"/>
    <w:next w:val="a"/>
    <w:uiPriority w:val="99"/>
    <w:rsid w:val="00CF535F"/>
    <w:pPr>
      <w:autoSpaceDE w:val="0"/>
      <w:autoSpaceDN w:val="0"/>
      <w:adjustRightInd w:val="0"/>
    </w:pPr>
    <w:rPr>
      <w:rFonts w:ascii="Arial" w:hAnsi="Arial"/>
    </w:rPr>
  </w:style>
  <w:style w:type="character" w:styleId="af4">
    <w:name w:val="FollowedHyperlink"/>
    <w:basedOn w:val="a1"/>
    <w:uiPriority w:val="99"/>
    <w:rsid w:val="00CF535F"/>
    <w:rPr>
      <w:rFonts w:cs="Times New Roman"/>
      <w:color w:val="800080"/>
      <w:u w:val="single"/>
    </w:rPr>
  </w:style>
  <w:style w:type="paragraph" w:customStyle="1" w:styleId="af5">
    <w:name w:val="Нормальный (таблица)"/>
    <w:basedOn w:val="a"/>
    <w:next w:val="a"/>
    <w:uiPriority w:val="99"/>
    <w:rsid w:val="00CF535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uiPriority w:val="99"/>
    <w:rsid w:val="00CF53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CF535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CF53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basedOn w:val="a1"/>
    <w:uiPriority w:val="99"/>
    <w:rsid w:val="00CF535F"/>
    <w:rPr>
      <w:rFonts w:cs="Times New Roman"/>
    </w:rPr>
  </w:style>
  <w:style w:type="paragraph" w:customStyle="1" w:styleId="af9">
    <w:name w:val="Таблицы (моноширинный)"/>
    <w:basedOn w:val="a"/>
    <w:next w:val="a"/>
    <w:rsid w:val="00CF535F"/>
    <w:pPr>
      <w:widowControl w:val="0"/>
      <w:suppressAutoHyphens/>
      <w:autoSpaceDE w:val="0"/>
      <w:jc w:val="both"/>
    </w:pPr>
    <w:rPr>
      <w:rFonts w:ascii="Courier New" w:eastAsia="Calibri" w:hAnsi="Courier New" w:cs="Courier New"/>
      <w:lang w:eastAsia="ar-SA"/>
    </w:rPr>
  </w:style>
  <w:style w:type="paragraph" w:styleId="afa">
    <w:name w:val="footer"/>
    <w:basedOn w:val="a"/>
    <w:link w:val="afb"/>
    <w:unhideWhenUsed/>
    <w:rsid w:val="00CF535F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rsid w:val="00CF5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CF535F"/>
    <w:pPr>
      <w:ind w:left="720"/>
      <w:contextualSpacing/>
    </w:pPr>
  </w:style>
  <w:style w:type="character" w:customStyle="1" w:styleId="WW8Num2z0">
    <w:name w:val="WW8Num2z0"/>
    <w:rsid w:val="00CF535F"/>
    <w:rPr>
      <w:rFonts w:cs="Times New Roman"/>
      <w:b w:val="0"/>
      <w:bCs w:val="0"/>
    </w:rPr>
  </w:style>
  <w:style w:type="character" w:customStyle="1" w:styleId="WW8Num3z0">
    <w:name w:val="WW8Num3z0"/>
    <w:rsid w:val="00CF535F"/>
    <w:rPr>
      <w:rFonts w:ascii="Times New Roman" w:hAnsi="Times New Roman" w:cs="Times New Roman"/>
    </w:rPr>
  </w:style>
  <w:style w:type="character" w:customStyle="1" w:styleId="WW8Num5z0">
    <w:name w:val="WW8Num5z0"/>
    <w:rsid w:val="00CF535F"/>
    <w:rPr>
      <w:i w:val="0"/>
      <w:iCs w:val="0"/>
    </w:rPr>
  </w:style>
  <w:style w:type="character" w:customStyle="1" w:styleId="Absatz-Standardschriftart">
    <w:name w:val="Absatz-Standardschriftart"/>
    <w:rsid w:val="00CF535F"/>
  </w:style>
  <w:style w:type="character" w:customStyle="1" w:styleId="WW8Num4z0">
    <w:name w:val="WW8Num4z0"/>
    <w:rsid w:val="00CF535F"/>
    <w:rPr>
      <w:rFonts w:ascii="Times New Roman" w:hAnsi="Times New Roman" w:cs="Times New Roman"/>
    </w:rPr>
  </w:style>
  <w:style w:type="character" w:customStyle="1" w:styleId="WW8Num6z0">
    <w:name w:val="WW8Num6z0"/>
    <w:rsid w:val="00CF535F"/>
    <w:rPr>
      <w:i w:val="0"/>
      <w:iCs w:val="0"/>
    </w:rPr>
  </w:style>
  <w:style w:type="character" w:customStyle="1" w:styleId="WW-Absatz-Standardschriftart">
    <w:name w:val="WW-Absatz-Standardschriftart"/>
    <w:rsid w:val="00CF535F"/>
  </w:style>
  <w:style w:type="character" w:customStyle="1" w:styleId="15">
    <w:name w:val="Основной шрифт абзаца1"/>
    <w:rsid w:val="00CF535F"/>
  </w:style>
  <w:style w:type="character" w:customStyle="1" w:styleId="Heading2Char">
    <w:name w:val="Heading 2 Char"/>
    <w:basedOn w:val="15"/>
    <w:rsid w:val="00CF535F"/>
    <w:rPr>
      <w:rFonts w:ascii="Arial" w:hAnsi="Arial" w:cs="Arial"/>
      <w:b/>
      <w:bCs/>
      <w:sz w:val="24"/>
      <w:szCs w:val="24"/>
    </w:rPr>
  </w:style>
  <w:style w:type="character" w:customStyle="1" w:styleId="Heading7Char">
    <w:name w:val="Heading 7 Char"/>
    <w:basedOn w:val="15"/>
    <w:rsid w:val="00CF535F"/>
    <w:rPr>
      <w:b/>
      <w:bCs/>
    </w:rPr>
  </w:style>
  <w:style w:type="character" w:customStyle="1" w:styleId="Heading9Char">
    <w:name w:val="Heading 9 Char"/>
    <w:basedOn w:val="15"/>
    <w:rsid w:val="00CF535F"/>
    <w:rPr>
      <w:b/>
      <w:bCs/>
    </w:rPr>
  </w:style>
  <w:style w:type="character" w:customStyle="1" w:styleId="BodyTextIndentChar">
    <w:name w:val="Body Text Indent Char"/>
    <w:basedOn w:val="15"/>
    <w:rsid w:val="00CF535F"/>
    <w:rPr>
      <w:sz w:val="24"/>
      <w:szCs w:val="24"/>
      <w:lang w:val="ru-RU" w:eastAsia="ar-SA" w:bidi="ar-SA"/>
    </w:rPr>
  </w:style>
  <w:style w:type="character" w:customStyle="1" w:styleId="BodyTextIndent3Char">
    <w:name w:val="Body Text Indent 3 Char"/>
    <w:basedOn w:val="15"/>
    <w:rsid w:val="00CF535F"/>
    <w:rPr>
      <w:sz w:val="16"/>
      <w:szCs w:val="16"/>
      <w:lang w:eastAsia="ar-SA" w:bidi="ar-SA"/>
    </w:rPr>
  </w:style>
  <w:style w:type="character" w:customStyle="1" w:styleId="TitleChar">
    <w:name w:val="Title Char"/>
    <w:basedOn w:val="15"/>
    <w:rsid w:val="00CF535F"/>
    <w:rPr>
      <w:b/>
      <w:bCs/>
      <w:sz w:val="24"/>
      <w:szCs w:val="24"/>
    </w:rPr>
  </w:style>
  <w:style w:type="character" w:customStyle="1" w:styleId="BalloonTextChar">
    <w:name w:val="Balloon Text Char"/>
    <w:basedOn w:val="15"/>
    <w:rsid w:val="00CF535F"/>
    <w:rPr>
      <w:rFonts w:ascii="Tahoma" w:hAnsi="Tahoma" w:cs="Tahoma"/>
      <w:sz w:val="16"/>
      <w:szCs w:val="16"/>
      <w:lang w:eastAsia="ar-SA" w:bidi="ar-SA"/>
    </w:rPr>
  </w:style>
  <w:style w:type="character" w:customStyle="1" w:styleId="afd">
    <w:name w:val="Цветовое выделение"/>
    <w:rsid w:val="00CF535F"/>
    <w:rPr>
      <w:b/>
      <w:bCs/>
      <w:color w:val="000080"/>
    </w:rPr>
  </w:style>
  <w:style w:type="character" w:customStyle="1" w:styleId="BodyTextChar">
    <w:name w:val="Body Text Char"/>
    <w:basedOn w:val="15"/>
    <w:rsid w:val="00CF535F"/>
    <w:rPr>
      <w:sz w:val="24"/>
      <w:szCs w:val="24"/>
      <w:lang w:eastAsia="ar-SA" w:bidi="ar-SA"/>
    </w:rPr>
  </w:style>
  <w:style w:type="character" w:customStyle="1" w:styleId="PlainTextChar">
    <w:name w:val="Plain Text Char"/>
    <w:basedOn w:val="15"/>
    <w:rsid w:val="00CF535F"/>
    <w:rPr>
      <w:rFonts w:ascii="Courier New" w:hAnsi="Courier New" w:cs="Courier New"/>
    </w:rPr>
  </w:style>
  <w:style w:type="character" w:customStyle="1" w:styleId="BodyTextIndent2Char">
    <w:name w:val="Body Text Indent 2 Char"/>
    <w:basedOn w:val="15"/>
    <w:rsid w:val="00CF535F"/>
    <w:rPr>
      <w:sz w:val="24"/>
      <w:szCs w:val="24"/>
      <w:lang w:eastAsia="ar-SA" w:bidi="ar-SA"/>
    </w:rPr>
  </w:style>
  <w:style w:type="character" w:customStyle="1" w:styleId="HeaderChar">
    <w:name w:val="Header Char"/>
    <w:basedOn w:val="15"/>
    <w:rsid w:val="00CF535F"/>
    <w:rPr>
      <w:sz w:val="24"/>
      <w:szCs w:val="24"/>
      <w:lang w:eastAsia="ar-SA" w:bidi="ar-SA"/>
    </w:rPr>
  </w:style>
  <w:style w:type="character" w:customStyle="1" w:styleId="FooterChar">
    <w:name w:val="Footer Char"/>
    <w:basedOn w:val="15"/>
    <w:rsid w:val="00CF535F"/>
    <w:rPr>
      <w:sz w:val="24"/>
      <w:szCs w:val="24"/>
      <w:lang w:eastAsia="ar-SA" w:bidi="ar-SA"/>
    </w:rPr>
  </w:style>
  <w:style w:type="character" w:customStyle="1" w:styleId="ListLabel1">
    <w:name w:val="ListLabel 1"/>
    <w:rsid w:val="00CF535F"/>
    <w:rPr>
      <w:rFonts w:cs="Times New Roman"/>
      <w:b w:val="0"/>
      <w:bCs w:val="0"/>
    </w:rPr>
  </w:style>
  <w:style w:type="character" w:customStyle="1" w:styleId="ListLabel2">
    <w:name w:val="ListLabel 2"/>
    <w:rsid w:val="00CF535F"/>
    <w:rPr>
      <w:rFonts w:cs="Times New Roman"/>
    </w:rPr>
  </w:style>
  <w:style w:type="character" w:customStyle="1" w:styleId="ListLabel3">
    <w:name w:val="ListLabel 3"/>
    <w:rsid w:val="00CF535F"/>
    <w:rPr>
      <w:b/>
      <w:bCs/>
    </w:rPr>
  </w:style>
  <w:style w:type="character" w:customStyle="1" w:styleId="ListLabel4">
    <w:name w:val="ListLabel 4"/>
    <w:rsid w:val="00CF535F"/>
    <w:rPr>
      <w:i w:val="0"/>
      <w:iCs w:val="0"/>
    </w:rPr>
  </w:style>
  <w:style w:type="character" w:customStyle="1" w:styleId="ListLabel5">
    <w:name w:val="ListLabel 5"/>
    <w:rsid w:val="00CF535F"/>
    <w:rPr>
      <w:i/>
      <w:iCs/>
    </w:rPr>
  </w:style>
  <w:style w:type="character" w:customStyle="1" w:styleId="afe">
    <w:name w:val="Символ нумерации"/>
    <w:rsid w:val="00CF535F"/>
  </w:style>
  <w:style w:type="paragraph" w:customStyle="1" w:styleId="aff">
    <w:name w:val="Заголовок"/>
    <w:basedOn w:val="a"/>
    <w:next w:val="a0"/>
    <w:rsid w:val="00CF535F"/>
    <w:pPr>
      <w:keepNext/>
      <w:spacing w:before="240" w:after="120"/>
      <w:jc w:val="center"/>
    </w:pPr>
    <w:rPr>
      <w:rFonts w:ascii="Arial" w:eastAsia="WenQuanYi Micro Hei" w:hAnsi="Arial" w:cs="Lohit Hindi"/>
      <w:b/>
      <w:bCs/>
      <w:kern w:val="1"/>
      <w:sz w:val="28"/>
      <w:szCs w:val="28"/>
      <w:lang w:eastAsia="hi-IN" w:bidi="hi-IN"/>
    </w:rPr>
  </w:style>
  <w:style w:type="paragraph" w:styleId="aff0">
    <w:name w:val="List"/>
    <w:basedOn w:val="a0"/>
    <w:rsid w:val="00CF535F"/>
    <w:pPr>
      <w:suppressAutoHyphens/>
    </w:pPr>
    <w:rPr>
      <w:rFonts w:eastAsia="WenQuanYi Micro Hei" w:cs="Lohit Hindi"/>
      <w:kern w:val="1"/>
      <w:lang w:eastAsia="hi-IN" w:bidi="hi-IN"/>
    </w:rPr>
  </w:style>
  <w:style w:type="paragraph" w:customStyle="1" w:styleId="24">
    <w:name w:val="Название2"/>
    <w:basedOn w:val="a"/>
    <w:rsid w:val="00CF535F"/>
    <w:pPr>
      <w:suppressLineNumbers/>
      <w:suppressAutoHyphens/>
      <w:spacing w:before="120" w:after="120"/>
    </w:pPr>
    <w:rPr>
      <w:rFonts w:eastAsia="WenQuanYi Micro Hei" w:cs="Lohit Hindi"/>
      <w:i/>
      <w:iCs/>
      <w:kern w:val="1"/>
      <w:lang w:eastAsia="hi-IN" w:bidi="hi-IN"/>
    </w:rPr>
  </w:style>
  <w:style w:type="paragraph" w:customStyle="1" w:styleId="16">
    <w:name w:val="Указатель1"/>
    <w:basedOn w:val="a"/>
    <w:rsid w:val="00CF535F"/>
    <w:pPr>
      <w:suppressLineNumbers/>
      <w:suppressAutoHyphens/>
    </w:pPr>
    <w:rPr>
      <w:rFonts w:eastAsia="WenQuanYi Micro Hei" w:cs="Lohit Hindi"/>
      <w:kern w:val="1"/>
      <w:lang w:eastAsia="hi-IN" w:bidi="hi-IN"/>
    </w:rPr>
  </w:style>
  <w:style w:type="paragraph" w:customStyle="1" w:styleId="310">
    <w:name w:val="Основной текст с отступом 31"/>
    <w:basedOn w:val="a"/>
    <w:rsid w:val="00CF535F"/>
    <w:pPr>
      <w:spacing w:after="120"/>
      <w:ind w:left="283"/>
    </w:pPr>
    <w:rPr>
      <w:rFonts w:eastAsia="WenQuanYi Micro Hei" w:cs="Lohit Hindi"/>
      <w:kern w:val="1"/>
      <w:sz w:val="16"/>
      <w:szCs w:val="16"/>
      <w:lang w:eastAsia="hi-IN" w:bidi="hi-IN"/>
    </w:rPr>
  </w:style>
  <w:style w:type="paragraph" w:customStyle="1" w:styleId="17">
    <w:name w:val="Текст выноски1"/>
    <w:basedOn w:val="a"/>
    <w:rsid w:val="00CF535F"/>
    <w:pPr>
      <w:suppressAutoHyphens/>
    </w:pPr>
    <w:rPr>
      <w:rFonts w:ascii="Tahoma" w:eastAsia="WenQuanYi Micro Hei" w:hAnsi="Tahoma" w:cs="Tahoma"/>
      <w:kern w:val="1"/>
      <w:sz w:val="16"/>
      <w:szCs w:val="16"/>
      <w:lang w:eastAsia="hi-IN" w:bidi="hi-IN"/>
    </w:rPr>
  </w:style>
  <w:style w:type="paragraph" w:customStyle="1" w:styleId="18">
    <w:name w:val="Текст1"/>
    <w:basedOn w:val="a"/>
    <w:rsid w:val="00CF535F"/>
    <w:pPr>
      <w:ind w:firstLine="720"/>
      <w:jc w:val="both"/>
    </w:pPr>
    <w:rPr>
      <w:rFonts w:ascii="Courier New" w:eastAsia="WenQuanYi Micro Hei" w:hAnsi="Courier New" w:cs="Courier New"/>
      <w:kern w:val="1"/>
      <w:sz w:val="20"/>
      <w:szCs w:val="20"/>
      <w:lang w:eastAsia="hi-IN" w:bidi="hi-IN"/>
    </w:rPr>
  </w:style>
  <w:style w:type="paragraph" w:customStyle="1" w:styleId="210">
    <w:name w:val="Основной текст с отступом 21"/>
    <w:basedOn w:val="a"/>
    <w:rsid w:val="00CF535F"/>
    <w:pPr>
      <w:suppressAutoHyphens/>
      <w:spacing w:after="120" w:line="480" w:lineRule="auto"/>
      <w:ind w:left="283"/>
    </w:pPr>
    <w:rPr>
      <w:rFonts w:eastAsia="WenQuanYi Micro Hei" w:cs="Lohit Hindi"/>
      <w:kern w:val="1"/>
      <w:lang w:eastAsia="hi-IN" w:bidi="hi-IN"/>
    </w:rPr>
  </w:style>
  <w:style w:type="paragraph" w:customStyle="1" w:styleId="FR1">
    <w:name w:val="FR1"/>
    <w:rsid w:val="00CF535F"/>
    <w:pPr>
      <w:widowControl w:val="0"/>
      <w:suppressAutoHyphens/>
      <w:spacing w:before="140" w:after="0" w:line="240" w:lineRule="auto"/>
    </w:pPr>
    <w:rPr>
      <w:rFonts w:ascii="Arial" w:eastAsia="WenQuanYi Micro Hei" w:hAnsi="Arial" w:cs="Arial"/>
      <w:kern w:val="1"/>
      <w:sz w:val="32"/>
      <w:szCs w:val="32"/>
      <w:lang w:eastAsia="hi-IN" w:bidi="hi-IN"/>
    </w:rPr>
  </w:style>
  <w:style w:type="paragraph" w:customStyle="1" w:styleId="FR2">
    <w:name w:val="FR2"/>
    <w:rsid w:val="00CF535F"/>
    <w:pPr>
      <w:widowControl w:val="0"/>
      <w:suppressAutoHyphens/>
      <w:spacing w:before="2060" w:after="0" w:line="240" w:lineRule="auto"/>
      <w:ind w:left="40"/>
      <w:jc w:val="center"/>
    </w:pPr>
    <w:rPr>
      <w:rFonts w:ascii="Courier New" w:eastAsia="WenQuanYi Micro Hei" w:hAnsi="Courier New" w:cs="Courier New"/>
      <w:b/>
      <w:bCs/>
      <w:kern w:val="1"/>
      <w:sz w:val="24"/>
      <w:szCs w:val="24"/>
      <w:lang w:eastAsia="hi-IN" w:bidi="hi-IN"/>
    </w:rPr>
  </w:style>
  <w:style w:type="paragraph" w:customStyle="1" w:styleId="19">
    <w:name w:val="Абзац списка1"/>
    <w:basedOn w:val="a"/>
    <w:rsid w:val="00CF535F"/>
    <w:pPr>
      <w:suppressAutoHyphens/>
      <w:ind w:left="720"/>
    </w:pPr>
    <w:rPr>
      <w:rFonts w:eastAsia="WenQuanYi Micro Hei" w:cs="Lohit Hindi"/>
      <w:kern w:val="1"/>
      <w:lang w:eastAsia="hi-IN" w:bidi="hi-IN"/>
    </w:rPr>
  </w:style>
  <w:style w:type="paragraph" w:customStyle="1" w:styleId="1a">
    <w:name w:val="Обычный (веб)1"/>
    <w:basedOn w:val="a"/>
    <w:rsid w:val="00CF535F"/>
    <w:pPr>
      <w:spacing w:before="28" w:after="28"/>
    </w:pPr>
    <w:rPr>
      <w:rFonts w:eastAsia="WenQuanYi Micro Hei" w:cs="Lohit Hindi"/>
      <w:kern w:val="1"/>
      <w:lang w:eastAsia="hi-IN" w:bidi="hi-IN"/>
    </w:rPr>
  </w:style>
  <w:style w:type="paragraph" w:customStyle="1" w:styleId="aff1">
    <w:name w:val="Заголовок таблицы"/>
    <w:basedOn w:val="a8"/>
    <w:rsid w:val="00CF535F"/>
    <w:pPr>
      <w:widowControl/>
      <w:suppressAutoHyphens/>
      <w:jc w:val="center"/>
    </w:pPr>
    <w:rPr>
      <w:rFonts w:eastAsia="WenQuanYi Micro Hei" w:cs="Lohit Hindi"/>
      <w:b/>
      <w:bCs/>
      <w:kern w:val="1"/>
      <w:szCs w:val="24"/>
      <w:lang w:eastAsia="hi-IN" w:bidi="hi-IN"/>
    </w:rPr>
  </w:style>
  <w:style w:type="paragraph" w:customStyle="1" w:styleId="aff2">
    <w:name w:val="Название проектного документа"/>
    <w:basedOn w:val="a"/>
    <w:rsid w:val="00CF535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ff3">
    <w:name w:val="No Spacing"/>
    <w:qFormat/>
    <w:rsid w:val="00465CE3"/>
    <w:pPr>
      <w:spacing w:after="0" w:line="240" w:lineRule="auto"/>
      <w:ind w:firstLine="851"/>
      <w:jc w:val="center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8877CB"/>
  </w:style>
  <w:style w:type="character" w:customStyle="1" w:styleId="r8sz173d94hl">
    <w:name w:val="r8sz173d94hl"/>
    <w:basedOn w:val="a1"/>
    <w:rsid w:val="008877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535F"/>
    <w:pPr>
      <w:keepNext/>
      <w:numPr>
        <w:numId w:val="2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CF535F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cs="Arial"/>
      <w:b/>
      <w:bCs/>
      <w:iCs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CF535F"/>
    <w:pPr>
      <w:keepNext/>
      <w:numPr>
        <w:ilvl w:val="2"/>
        <w:numId w:val="2"/>
      </w:numPr>
      <w:suppressAutoHyphens/>
      <w:spacing w:before="240" w:after="60"/>
      <w:outlineLvl w:val="2"/>
    </w:pPr>
    <w:rPr>
      <w:rFonts w:cs="Arial"/>
      <w:b/>
      <w:bCs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CF535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0"/>
    <w:link w:val="70"/>
    <w:qFormat/>
    <w:rsid w:val="00CF535F"/>
    <w:pPr>
      <w:keepNext/>
      <w:widowControl w:val="0"/>
      <w:numPr>
        <w:ilvl w:val="6"/>
        <w:numId w:val="1"/>
      </w:numPr>
      <w:spacing w:before="120"/>
      <w:jc w:val="center"/>
      <w:outlineLvl w:val="6"/>
    </w:pPr>
    <w:rPr>
      <w:rFonts w:eastAsia="WenQuanYi Micro Hei" w:cs="Lohit Hindi"/>
      <w:b/>
      <w:bCs/>
      <w:kern w:val="1"/>
      <w:sz w:val="20"/>
      <w:szCs w:val="20"/>
      <w:lang w:eastAsia="hi-IN" w:bidi="hi-IN"/>
    </w:rPr>
  </w:style>
  <w:style w:type="paragraph" w:styleId="9">
    <w:name w:val="heading 9"/>
    <w:basedOn w:val="a"/>
    <w:next w:val="a0"/>
    <w:link w:val="90"/>
    <w:qFormat/>
    <w:rsid w:val="00CF535F"/>
    <w:pPr>
      <w:keepNext/>
      <w:widowControl w:val="0"/>
      <w:numPr>
        <w:ilvl w:val="8"/>
        <w:numId w:val="1"/>
      </w:numPr>
      <w:spacing w:line="360" w:lineRule="auto"/>
      <w:ind w:left="0" w:firstLine="560"/>
      <w:outlineLvl w:val="8"/>
    </w:pPr>
    <w:rPr>
      <w:rFonts w:eastAsia="WenQuanYi Micro Hei" w:cs="Lohit Hindi"/>
      <w:b/>
      <w:bCs/>
      <w:kern w:val="1"/>
      <w:sz w:val="20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CF535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CF535F"/>
    <w:rPr>
      <w:rFonts w:ascii="Times New Roman" w:eastAsia="Times New Roman" w:hAnsi="Times New Roman" w:cs="Arial"/>
      <w:b/>
      <w:bCs/>
      <w:iCs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CF535F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40">
    <w:name w:val="Заголовок 4 Знак"/>
    <w:basedOn w:val="a1"/>
    <w:link w:val="4"/>
    <w:uiPriority w:val="9"/>
    <w:rsid w:val="00CF535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F535F"/>
    <w:rPr>
      <w:rFonts w:ascii="Times New Roman" w:eastAsia="WenQuanYi Micro Hei" w:hAnsi="Times New Roman" w:cs="Lohit Hindi"/>
      <w:b/>
      <w:bCs/>
      <w:kern w:val="1"/>
      <w:sz w:val="20"/>
      <w:szCs w:val="20"/>
      <w:lang w:eastAsia="hi-IN" w:bidi="hi-IN"/>
    </w:rPr>
  </w:style>
  <w:style w:type="character" w:customStyle="1" w:styleId="90">
    <w:name w:val="Заголовок 9 Знак"/>
    <w:basedOn w:val="a1"/>
    <w:link w:val="9"/>
    <w:rsid w:val="00CF535F"/>
    <w:rPr>
      <w:rFonts w:ascii="Times New Roman" w:eastAsia="WenQuanYi Micro Hei" w:hAnsi="Times New Roman" w:cs="Lohit Hindi"/>
      <w:b/>
      <w:bCs/>
      <w:kern w:val="1"/>
      <w:sz w:val="20"/>
      <w:szCs w:val="20"/>
      <w:lang w:eastAsia="hi-IN" w:bidi="hi-IN"/>
    </w:rPr>
  </w:style>
  <w:style w:type="paragraph" w:customStyle="1" w:styleId="ConsPlusNormal">
    <w:name w:val="ConsPlusNormal"/>
    <w:rsid w:val="00CF53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rsid w:val="00CF535F"/>
    <w:pPr>
      <w:spacing w:after="120"/>
      <w:ind w:left="283"/>
    </w:pPr>
  </w:style>
  <w:style w:type="character" w:customStyle="1" w:styleId="a5">
    <w:name w:val="Основной текст с отступом Знак"/>
    <w:basedOn w:val="a1"/>
    <w:link w:val="a4"/>
    <w:rsid w:val="00CF5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ум список 1"/>
    <w:basedOn w:val="a"/>
    <w:uiPriority w:val="99"/>
    <w:rsid w:val="00CF535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styleId="31">
    <w:name w:val="Body Text Indent 3"/>
    <w:basedOn w:val="a"/>
    <w:link w:val="32"/>
    <w:uiPriority w:val="99"/>
    <w:rsid w:val="00CF535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CF53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марк список 1"/>
    <w:basedOn w:val="a"/>
    <w:rsid w:val="00CF535F"/>
    <w:pPr>
      <w:tabs>
        <w:tab w:val="num" w:pos="360"/>
      </w:tabs>
      <w:spacing w:before="120" w:after="120"/>
      <w:jc w:val="both"/>
    </w:pPr>
    <w:rPr>
      <w:szCs w:val="20"/>
      <w:lang w:eastAsia="ar-SA"/>
    </w:rPr>
  </w:style>
  <w:style w:type="paragraph" w:customStyle="1" w:styleId="a6">
    <w:name w:val="основной текст документа"/>
    <w:basedOn w:val="a"/>
    <w:link w:val="a7"/>
    <w:uiPriority w:val="99"/>
    <w:rsid w:val="00CF535F"/>
    <w:pPr>
      <w:spacing w:before="120" w:after="120"/>
      <w:jc w:val="both"/>
    </w:pPr>
    <w:rPr>
      <w:szCs w:val="20"/>
      <w:lang w:eastAsia="ar-SA"/>
    </w:rPr>
  </w:style>
  <w:style w:type="paragraph" w:customStyle="1" w:styleId="a8">
    <w:name w:val="Содержимое таблицы"/>
    <w:basedOn w:val="a"/>
    <w:rsid w:val="00CF535F"/>
    <w:pPr>
      <w:widowControl w:val="0"/>
      <w:suppressLineNumbers/>
    </w:pPr>
    <w:rPr>
      <w:szCs w:val="20"/>
      <w:lang w:eastAsia="ar-SA"/>
    </w:rPr>
  </w:style>
  <w:style w:type="paragraph" w:customStyle="1" w:styleId="320">
    <w:name w:val="Основной текст с отступом 32"/>
    <w:basedOn w:val="a"/>
    <w:uiPriority w:val="99"/>
    <w:rsid w:val="00CF535F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9">
    <w:name w:val="Normal (Web)"/>
    <w:basedOn w:val="a"/>
    <w:uiPriority w:val="99"/>
    <w:rsid w:val="00CF535F"/>
    <w:pPr>
      <w:spacing w:before="100" w:beforeAutospacing="1" w:after="100" w:afterAutospacing="1"/>
    </w:pPr>
  </w:style>
  <w:style w:type="character" w:customStyle="1" w:styleId="a7">
    <w:name w:val="основной текст документа Знак"/>
    <w:basedOn w:val="a1"/>
    <w:link w:val="a6"/>
    <w:uiPriority w:val="99"/>
    <w:locked/>
    <w:rsid w:val="00CF535F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a">
    <w:name w:val="Table Grid"/>
    <w:basedOn w:val="a2"/>
    <w:uiPriority w:val="99"/>
    <w:rsid w:val="00CF5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CF535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F535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1"/>
    <w:link w:val="41"/>
    <w:uiPriority w:val="99"/>
    <w:locked/>
    <w:rsid w:val="00CF535F"/>
    <w:rPr>
      <w:rFonts w:cs="Times New Roman"/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d"/>
    <w:uiPriority w:val="99"/>
    <w:rsid w:val="00CF535F"/>
    <w:pPr>
      <w:shd w:val="clear" w:color="auto" w:fill="FFFFFF"/>
      <w:spacing w:after="2220" w:line="326" w:lineRule="exact"/>
      <w:ind w:hanging="380"/>
      <w:jc w:val="right"/>
    </w:pPr>
    <w:rPr>
      <w:rFonts w:asciiTheme="minorHAnsi" w:eastAsiaTheme="minorHAnsi" w:hAnsiTheme="minorHAnsi"/>
      <w:sz w:val="25"/>
      <w:szCs w:val="25"/>
      <w:shd w:val="clear" w:color="auto" w:fill="FFFFFF"/>
      <w:lang w:eastAsia="en-US"/>
    </w:rPr>
  </w:style>
  <w:style w:type="character" w:customStyle="1" w:styleId="21">
    <w:name w:val="Заголовок №2_"/>
    <w:basedOn w:val="a1"/>
    <w:link w:val="22"/>
    <w:uiPriority w:val="99"/>
    <w:locked/>
    <w:rsid w:val="00CF535F"/>
    <w:rPr>
      <w:rFonts w:cs="Times New Roman"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CF535F"/>
    <w:pPr>
      <w:shd w:val="clear" w:color="auto" w:fill="FFFFFF"/>
      <w:spacing w:after="420" w:line="240" w:lineRule="atLeast"/>
      <w:outlineLvl w:val="1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paragraph" w:styleId="a0">
    <w:name w:val="Body Text"/>
    <w:basedOn w:val="a"/>
    <w:link w:val="ae"/>
    <w:rsid w:val="00CF535F"/>
    <w:pPr>
      <w:spacing w:after="120"/>
    </w:pPr>
  </w:style>
  <w:style w:type="character" w:customStyle="1" w:styleId="ae">
    <w:name w:val="Основной текст Знак"/>
    <w:basedOn w:val="a1"/>
    <w:link w:val="a0"/>
    <w:rsid w:val="00CF5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1"/>
    <w:basedOn w:val="a"/>
    <w:rsid w:val="00CF535F"/>
    <w:pPr>
      <w:widowControl w:val="0"/>
      <w:jc w:val="center"/>
    </w:pPr>
    <w:rPr>
      <w:rFonts w:cs="Arial"/>
      <w:b/>
      <w:noProof/>
      <w:sz w:val="28"/>
      <w:szCs w:val="20"/>
      <w:lang w:val="en-US" w:eastAsia="en-US"/>
    </w:rPr>
  </w:style>
  <w:style w:type="paragraph" w:customStyle="1" w:styleId="ConsPlusTitle">
    <w:name w:val="ConsPlusTitle"/>
    <w:rsid w:val="00CF53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Hyperlink"/>
    <w:basedOn w:val="a1"/>
    <w:rsid w:val="00CF535F"/>
    <w:rPr>
      <w:rFonts w:cs="Times New Roman"/>
      <w:color w:val="0000FF"/>
      <w:u w:val="single"/>
    </w:rPr>
  </w:style>
  <w:style w:type="paragraph" w:customStyle="1" w:styleId="14">
    <w:name w:val="Обычный1"/>
    <w:basedOn w:val="a"/>
    <w:rsid w:val="00CF535F"/>
    <w:pPr>
      <w:widowControl w:val="0"/>
    </w:pPr>
    <w:rPr>
      <w:rFonts w:cs="Arial"/>
      <w:noProof/>
      <w:szCs w:val="20"/>
      <w:lang w:val="en-US" w:eastAsia="en-US"/>
    </w:rPr>
  </w:style>
  <w:style w:type="paragraph" w:customStyle="1" w:styleId="23">
    <w:name w:val="Обычный2"/>
    <w:basedOn w:val="a"/>
    <w:uiPriority w:val="99"/>
    <w:rsid w:val="00CF535F"/>
    <w:pPr>
      <w:widowControl w:val="0"/>
    </w:pPr>
    <w:rPr>
      <w:rFonts w:cs="Arial"/>
      <w:noProof/>
      <w:szCs w:val="20"/>
      <w:lang w:val="en-US" w:eastAsia="en-US"/>
    </w:rPr>
  </w:style>
  <w:style w:type="paragraph" w:styleId="af0">
    <w:name w:val="Title"/>
    <w:basedOn w:val="a"/>
    <w:link w:val="af1"/>
    <w:uiPriority w:val="99"/>
    <w:qFormat/>
    <w:rsid w:val="00CF535F"/>
    <w:pPr>
      <w:jc w:val="center"/>
    </w:pPr>
    <w:rPr>
      <w:b/>
      <w:bCs/>
    </w:rPr>
  </w:style>
  <w:style w:type="character" w:customStyle="1" w:styleId="af1">
    <w:name w:val="Название Знак"/>
    <w:basedOn w:val="a1"/>
    <w:link w:val="af0"/>
    <w:uiPriority w:val="99"/>
    <w:rsid w:val="00CF53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Гипертекстовая ссылка"/>
    <w:basedOn w:val="a1"/>
    <w:uiPriority w:val="99"/>
    <w:rsid w:val="00CF535F"/>
    <w:rPr>
      <w:rFonts w:cs="Times New Roman"/>
      <w:color w:val="106BBE"/>
    </w:rPr>
  </w:style>
  <w:style w:type="paragraph" w:customStyle="1" w:styleId="af3">
    <w:name w:val="Прижатый влево"/>
    <w:basedOn w:val="a"/>
    <w:next w:val="a"/>
    <w:uiPriority w:val="99"/>
    <w:rsid w:val="00CF535F"/>
    <w:pPr>
      <w:autoSpaceDE w:val="0"/>
      <w:autoSpaceDN w:val="0"/>
      <w:adjustRightInd w:val="0"/>
    </w:pPr>
    <w:rPr>
      <w:rFonts w:ascii="Arial" w:hAnsi="Arial"/>
    </w:rPr>
  </w:style>
  <w:style w:type="character" w:styleId="af4">
    <w:name w:val="FollowedHyperlink"/>
    <w:basedOn w:val="a1"/>
    <w:uiPriority w:val="99"/>
    <w:rsid w:val="00CF535F"/>
    <w:rPr>
      <w:rFonts w:cs="Times New Roman"/>
      <w:color w:val="800080"/>
      <w:u w:val="single"/>
    </w:rPr>
  </w:style>
  <w:style w:type="paragraph" w:customStyle="1" w:styleId="af5">
    <w:name w:val="Нормальный (таблица)"/>
    <w:basedOn w:val="a"/>
    <w:next w:val="a"/>
    <w:uiPriority w:val="99"/>
    <w:rsid w:val="00CF535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uiPriority w:val="99"/>
    <w:rsid w:val="00CF53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CF535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CF53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basedOn w:val="a1"/>
    <w:uiPriority w:val="99"/>
    <w:rsid w:val="00CF535F"/>
    <w:rPr>
      <w:rFonts w:cs="Times New Roman"/>
    </w:rPr>
  </w:style>
  <w:style w:type="paragraph" w:customStyle="1" w:styleId="af9">
    <w:name w:val="Таблицы (моноширинный)"/>
    <w:basedOn w:val="a"/>
    <w:next w:val="a"/>
    <w:rsid w:val="00CF535F"/>
    <w:pPr>
      <w:widowControl w:val="0"/>
      <w:suppressAutoHyphens/>
      <w:autoSpaceDE w:val="0"/>
      <w:jc w:val="both"/>
    </w:pPr>
    <w:rPr>
      <w:rFonts w:ascii="Courier New" w:eastAsia="Calibri" w:hAnsi="Courier New" w:cs="Courier New"/>
      <w:lang w:eastAsia="ar-SA"/>
    </w:rPr>
  </w:style>
  <w:style w:type="paragraph" w:styleId="afa">
    <w:name w:val="footer"/>
    <w:basedOn w:val="a"/>
    <w:link w:val="afb"/>
    <w:unhideWhenUsed/>
    <w:rsid w:val="00CF535F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rsid w:val="00CF5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CF535F"/>
    <w:pPr>
      <w:ind w:left="720"/>
      <w:contextualSpacing/>
    </w:pPr>
  </w:style>
  <w:style w:type="character" w:customStyle="1" w:styleId="WW8Num2z0">
    <w:name w:val="WW8Num2z0"/>
    <w:rsid w:val="00CF535F"/>
    <w:rPr>
      <w:rFonts w:cs="Times New Roman"/>
      <w:b w:val="0"/>
      <w:bCs w:val="0"/>
    </w:rPr>
  </w:style>
  <w:style w:type="character" w:customStyle="1" w:styleId="WW8Num3z0">
    <w:name w:val="WW8Num3z0"/>
    <w:rsid w:val="00CF535F"/>
    <w:rPr>
      <w:rFonts w:ascii="Times New Roman" w:hAnsi="Times New Roman" w:cs="Times New Roman"/>
    </w:rPr>
  </w:style>
  <w:style w:type="character" w:customStyle="1" w:styleId="WW8Num5z0">
    <w:name w:val="WW8Num5z0"/>
    <w:rsid w:val="00CF535F"/>
    <w:rPr>
      <w:i w:val="0"/>
      <w:iCs w:val="0"/>
    </w:rPr>
  </w:style>
  <w:style w:type="character" w:customStyle="1" w:styleId="Absatz-Standardschriftart">
    <w:name w:val="Absatz-Standardschriftart"/>
    <w:rsid w:val="00CF535F"/>
  </w:style>
  <w:style w:type="character" w:customStyle="1" w:styleId="WW8Num4z0">
    <w:name w:val="WW8Num4z0"/>
    <w:rsid w:val="00CF535F"/>
    <w:rPr>
      <w:rFonts w:ascii="Times New Roman" w:hAnsi="Times New Roman" w:cs="Times New Roman"/>
    </w:rPr>
  </w:style>
  <w:style w:type="character" w:customStyle="1" w:styleId="WW8Num6z0">
    <w:name w:val="WW8Num6z0"/>
    <w:rsid w:val="00CF535F"/>
    <w:rPr>
      <w:i w:val="0"/>
      <w:iCs w:val="0"/>
    </w:rPr>
  </w:style>
  <w:style w:type="character" w:customStyle="1" w:styleId="WW-Absatz-Standardschriftart">
    <w:name w:val="WW-Absatz-Standardschriftart"/>
    <w:rsid w:val="00CF535F"/>
  </w:style>
  <w:style w:type="character" w:customStyle="1" w:styleId="15">
    <w:name w:val="Основной шрифт абзаца1"/>
    <w:rsid w:val="00CF535F"/>
  </w:style>
  <w:style w:type="character" w:customStyle="1" w:styleId="Heading2Char">
    <w:name w:val="Heading 2 Char"/>
    <w:basedOn w:val="15"/>
    <w:rsid w:val="00CF535F"/>
    <w:rPr>
      <w:rFonts w:ascii="Arial" w:hAnsi="Arial" w:cs="Arial"/>
      <w:b/>
      <w:bCs/>
      <w:sz w:val="24"/>
      <w:szCs w:val="24"/>
    </w:rPr>
  </w:style>
  <w:style w:type="character" w:customStyle="1" w:styleId="Heading7Char">
    <w:name w:val="Heading 7 Char"/>
    <w:basedOn w:val="15"/>
    <w:rsid w:val="00CF535F"/>
    <w:rPr>
      <w:b/>
      <w:bCs/>
    </w:rPr>
  </w:style>
  <w:style w:type="character" w:customStyle="1" w:styleId="Heading9Char">
    <w:name w:val="Heading 9 Char"/>
    <w:basedOn w:val="15"/>
    <w:rsid w:val="00CF535F"/>
    <w:rPr>
      <w:b/>
      <w:bCs/>
    </w:rPr>
  </w:style>
  <w:style w:type="character" w:customStyle="1" w:styleId="BodyTextIndentChar">
    <w:name w:val="Body Text Indent Char"/>
    <w:basedOn w:val="15"/>
    <w:rsid w:val="00CF535F"/>
    <w:rPr>
      <w:sz w:val="24"/>
      <w:szCs w:val="24"/>
      <w:lang w:val="ru-RU" w:eastAsia="ar-SA" w:bidi="ar-SA"/>
    </w:rPr>
  </w:style>
  <w:style w:type="character" w:customStyle="1" w:styleId="BodyTextIndent3Char">
    <w:name w:val="Body Text Indent 3 Char"/>
    <w:basedOn w:val="15"/>
    <w:rsid w:val="00CF535F"/>
    <w:rPr>
      <w:sz w:val="16"/>
      <w:szCs w:val="16"/>
      <w:lang w:eastAsia="ar-SA" w:bidi="ar-SA"/>
    </w:rPr>
  </w:style>
  <w:style w:type="character" w:customStyle="1" w:styleId="TitleChar">
    <w:name w:val="Title Char"/>
    <w:basedOn w:val="15"/>
    <w:rsid w:val="00CF535F"/>
    <w:rPr>
      <w:b/>
      <w:bCs/>
      <w:sz w:val="24"/>
      <w:szCs w:val="24"/>
    </w:rPr>
  </w:style>
  <w:style w:type="character" w:customStyle="1" w:styleId="BalloonTextChar">
    <w:name w:val="Balloon Text Char"/>
    <w:basedOn w:val="15"/>
    <w:rsid w:val="00CF535F"/>
    <w:rPr>
      <w:rFonts w:ascii="Tahoma" w:hAnsi="Tahoma" w:cs="Tahoma"/>
      <w:sz w:val="16"/>
      <w:szCs w:val="16"/>
      <w:lang w:eastAsia="ar-SA" w:bidi="ar-SA"/>
    </w:rPr>
  </w:style>
  <w:style w:type="character" w:customStyle="1" w:styleId="afd">
    <w:name w:val="Цветовое выделение"/>
    <w:rsid w:val="00CF535F"/>
    <w:rPr>
      <w:b/>
      <w:bCs/>
      <w:color w:val="000080"/>
    </w:rPr>
  </w:style>
  <w:style w:type="character" w:customStyle="1" w:styleId="BodyTextChar">
    <w:name w:val="Body Text Char"/>
    <w:basedOn w:val="15"/>
    <w:rsid w:val="00CF535F"/>
    <w:rPr>
      <w:sz w:val="24"/>
      <w:szCs w:val="24"/>
      <w:lang w:eastAsia="ar-SA" w:bidi="ar-SA"/>
    </w:rPr>
  </w:style>
  <w:style w:type="character" w:customStyle="1" w:styleId="PlainTextChar">
    <w:name w:val="Plain Text Char"/>
    <w:basedOn w:val="15"/>
    <w:rsid w:val="00CF535F"/>
    <w:rPr>
      <w:rFonts w:ascii="Courier New" w:hAnsi="Courier New" w:cs="Courier New"/>
    </w:rPr>
  </w:style>
  <w:style w:type="character" w:customStyle="1" w:styleId="BodyTextIndent2Char">
    <w:name w:val="Body Text Indent 2 Char"/>
    <w:basedOn w:val="15"/>
    <w:rsid w:val="00CF535F"/>
    <w:rPr>
      <w:sz w:val="24"/>
      <w:szCs w:val="24"/>
      <w:lang w:eastAsia="ar-SA" w:bidi="ar-SA"/>
    </w:rPr>
  </w:style>
  <w:style w:type="character" w:customStyle="1" w:styleId="HeaderChar">
    <w:name w:val="Header Char"/>
    <w:basedOn w:val="15"/>
    <w:rsid w:val="00CF535F"/>
    <w:rPr>
      <w:sz w:val="24"/>
      <w:szCs w:val="24"/>
      <w:lang w:eastAsia="ar-SA" w:bidi="ar-SA"/>
    </w:rPr>
  </w:style>
  <w:style w:type="character" w:customStyle="1" w:styleId="FooterChar">
    <w:name w:val="Footer Char"/>
    <w:basedOn w:val="15"/>
    <w:rsid w:val="00CF535F"/>
    <w:rPr>
      <w:sz w:val="24"/>
      <w:szCs w:val="24"/>
      <w:lang w:eastAsia="ar-SA" w:bidi="ar-SA"/>
    </w:rPr>
  </w:style>
  <w:style w:type="character" w:customStyle="1" w:styleId="ListLabel1">
    <w:name w:val="ListLabel 1"/>
    <w:rsid w:val="00CF535F"/>
    <w:rPr>
      <w:rFonts w:cs="Times New Roman"/>
      <w:b w:val="0"/>
      <w:bCs w:val="0"/>
    </w:rPr>
  </w:style>
  <w:style w:type="character" w:customStyle="1" w:styleId="ListLabel2">
    <w:name w:val="ListLabel 2"/>
    <w:rsid w:val="00CF535F"/>
    <w:rPr>
      <w:rFonts w:cs="Times New Roman"/>
    </w:rPr>
  </w:style>
  <w:style w:type="character" w:customStyle="1" w:styleId="ListLabel3">
    <w:name w:val="ListLabel 3"/>
    <w:rsid w:val="00CF535F"/>
    <w:rPr>
      <w:b/>
      <w:bCs/>
    </w:rPr>
  </w:style>
  <w:style w:type="character" w:customStyle="1" w:styleId="ListLabel4">
    <w:name w:val="ListLabel 4"/>
    <w:rsid w:val="00CF535F"/>
    <w:rPr>
      <w:i w:val="0"/>
      <w:iCs w:val="0"/>
    </w:rPr>
  </w:style>
  <w:style w:type="character" w:customStyle="1" w:styleId="ListLabel5">
    <w:name w:val="ListLabel 5"/>
    <w:rsid w:val="00CF535F"/>
    <w:rPr>
      <w:i/>
      <w:iCs/>
    </w:rPr>
  </w:style>
  <w:style w:type="character" w:customStyle="1" w:styleId="afe">
    <w:name w:val="Символ нумерации"/>
    <w:rsid w:val="00CF535F"/>
  </w:style>
  <w:style w:type="paragraph" w:customStyle="1" w:styleId="aff">
    <w:name w:val="Заголовок"/>
    <w:basedOn w:val="a"/>
    <w:next w:val="a0"/>
    <w:rsid w:val="00CF535F"/>
    <w:pPr>
      <w:keepNext/>
      <w:spacing w:before="240" w:after="120"/>
      <w:jc w:val="center"/>
    </w:pPr>
    <w:rPr>
      <w:rFonts w:ascii="Arial" w:eastAsia="WenQuanYi Micro Hei" w:hAnsi="Arial" w:cs="Lohit Hindi"/>
      <w:b/>
      <w:bCs/>
      <w:kern w:val="1"/>
      <w:sz w:val="28"/>
      <w:szCs w:val="28"/>
      <w:lang w:eastAsia="hi-IN" w:bidi="hi-IN"/>
    </w:rPr>
  </w:style>
  <w:style w:type="paragraph" w:styleId="aff0">
    <w:name w:val="List"/>
    <w:basedOn w:val="a0"/>
    <w:rsid w:val="00CF535F"/>
    <w:pPr>
      <w:suppressAutoHyphens/>
    </w:pPr>
    <w:rPr>
      <w:rFonts w:eastAsia="WenQuanYi Micro Hei" w:cs="Lohit Hindi"/>
      <w:kern w:val="1"/>
      <w:lang w:eastAsia="hi-IN" w:bidi="hi-IN"/>
    </w:rPr>
  </w:style>
  <w:style w:type="paragraph" w:customStyle="1" w:styleId="24">
    <w:name w:val="Название2"/>
    <w:basedOn w:val="a"/>
    <w:rsid w:val="00CF535F"/>
    <w:pPr>
      <w:suppressLineNumbers/>
      <w:suppressAutoHyphens/>
      <w:spacing w:before="120" w:after="120"/>
    </w:pPr>
    <w:rPr>
      <w:rFonts w:eastAsia="WenQuanYi Micro Hei" w:cs="Lohit Hindi"/>
      <w:i/>
      <w:iCs/>
      <w:kern w:val="1"/>
      <w:lang w:eastAsia="hi-IN" w:bidi="hi-IN"/>
    </w:rPr>
  </w:style>
  <w:style w:type="paragraph" w:customStyle="1" w:styleId="16">
    <w:name w:val="Указатель1"/>
    <w:basedOn w:val="a"/>
    <w:rsid w:val="00CF535F"/>
    <w:pPr>
      <w:suppressLineNumbers/>
      <w:suppressAutoHyphens/>
    </w:pPr>
    <w:rPr>
      <w:rFonts w:eastAsia="WenQuanYi Micro Hei" w:cs="Lohit Hindi"/>
      <w:kern w:val="1"/>
      <w:lang w:eastAsia="hi-IN" w:bidi="hi-IN"/>
    </w:rPr>
  </w:style>
  <w:style w:type="paragraph" w:customStyle="1" w:styleId="310">
    <w:name w:val="Основной текст с отступом 31"/>
    <w:basedOn w:val="a"/>
    <w:rsid w:val="00CF535F"/>
    <w:pPr>
      <w:spacing w:after="120"/>
      <w:ind w:left="283"/>
    </w:pPr>
    <w:rPr>
      <w:rFonts w:eastAsia="WenQuanYi Micro Hei" w:cs="Lohit Hindi"/>
      <w:kern w:val="1"/>
      <w:sz w:val="16"/>
      <w:szCs w:val="16"/>
      <w:lang w:eastAsia="hi-IN" w:bidi="hi-IN"/>
    </w:rPr>
  </w:style>
  <w:style w:type="paragraph" w:customStyle="1" w:styleId="17">
    <w:name w:val="Текст выноски1"/>
    <w:basedOn w:val="a"/>
    <w:rsid w:val="00CF535F"/>
    <w:pPr>
      <w:suppressAutoHyphens/>
    </w:pPr>
    <w:rPr>
      <w:rFonts w:ascii="Tahoma" w:eastAsia="WenQuanYi Micro Hei" w:hAnsi="Tahoma" w:cs="Tahoma"/>
      <w:kern w:val="1"/>
      <w:sz w:val="16"/>
      <w:szCs w:val="16"/>
      <w:lang w:eastAsia="hi-IN" w:bidi="hi-IN"/>
    </w:rPr>
  </w:style>
  <w:style w:type="paragraph" w:customStyle="1" w:styleId="18">
    <w:name w:val="Текст1"/>
    <w:basedOn w:val="a"/>
    <w:rsid w:val="00CF535F"/>
    <w:pPr>
      <w:ind w:firstLine="720"/>
      <w:jc w:val="both"/>
    </w:pPr>
    <w:rPr>
      <w:rFonts w:ascii="Courier New" w:eastAsia="WenQuanYi Micro Hei" w:hAnsi="Courier New" w:cs="Courier New"/>
      <w:kern w:val="1"/>
      <w:sz w:val="20"/>
      <w:szCs w:val="20"/>
      <w:lang w:eastAsia="hi-IN" w:bidi="hi-IN"/>
    </w:rPr>
  </w:style>
  <w:style w:type="paragraph" w:customStyle="1" w:styleId="210">
    <w:name w:val="Основной текст с отступом 21"/>
    <w:basedOn w:val="a"/>
    <w:rsid w:val="00CF535F"/>
    <w:pPr>
      <w:suppressAutoHyphens/>
      <w:spacing w:after="120" w:line="480" w:lineRule="auto"/>
      <w:ind w:left="283"/>
    </w:pPr>
    <w:rPr>
      <w:rFonts w:eastAsia="WenQuanYi Micro Hei" w:cs="Lohit Hindi"/>
      <w:kern w:val="1"/>
      <w:lang w:eastAsia="hi-IN" w:bidi="hi-IN"/>
    </w:rPr>
  </w:style>
  <w:style w:type="paragraph" w:customStyle="1" w:styleId="FR1">
    <w:name w:val="FR1"/>
    <w:rsid w:val="00CF535F"/>
    <w:pPr>
      <w:widowControl w:val="0"/>
      <w:suppressAutoHyphens/>
      <w:spacing w:before="140" w:after="0" w:line="240" w:lineRule="auto"/>
    </w:pPr>
    <w:rPr>
      <w:rFonts w:ascii="Arial" w:eastAsia="WenQuanYi Micro Hei" w:hAnsi="Arial" w:cs="Arial"/>
      <w:kern w:val="1"/>
      <w:sz w:val="32"/>
      <w:szCs w:val="32"/>
      <w:lang w:eastAsia="hi-IN" w:bidi="hi-IN"/>
    </w:rPr>
  </w:style>
  <w:style w:type="paragraph" w:customStyle="1" w:styleId="FR2">
    <w:name w:val="FR2"/>
    <w:rsid w:val="00CF535F"/>
    <w:pPr>
      <w:widowControl w:val="0"/>
      <w:suppressAutoHyphens/>
      <w:spacing w:before="2060" w:after="0" w:line="240" w:lineRule="auto"/>
      <w:ind w:left="40"/>
      <w:jc w:val="center"/>
    </w:pPr>
    <w:rPr>
      <w:rFonts w:ascii="Courier New" w:eastAsia="WenQuanYi Micro Hei" w:hAnsi="Courier New" w:cs="Courier New"/>
      <w:b/>
      <w:bCs/>
      <w:kern w:val="1"/>
      <w:sz w:val="24"/>
      <w:szCs w:val="24"/>
      <w:lang w:eastAsia="hi-IN" w:bidi="hi-IN"/>
    </w:rPr>
  </w:style>
  <w:style w:type="paragraph" w:customStyle="1" w:styleId="19">
    <w:name w:val="Абзац списка1"/>
    <w:basedOn w:val="a"/>
    <w:rsid w:val="00CF535F"/>
    <w:pPr>
      <w:suppressAutoHyphens/>
      <w:ind w:left="720"/>
    </w:pPr>
    <w:rPr>
      <w:rFonts w:eastAsia="WenQuanYi Micro Hei" w:cs="Lohit Hindi"/>
      <w:kern w:val="1"/>
      <w:lang w:eastAsia="hi-IN" w:bidi="hi-IN"/>
    </w:rPr>
  </w:style>
  <w:style w:type="paragraph" w:customStyle="1" w:styleId="1a">
    <w:name w:val="Обычный (веб)1"/>
    <w:basedOn w:val="a"/>
    <w:rsid w:val="00CF535F"/>
    <w:pPr>
      <w:spacing w:before="28" w:after="28"/>
    </w:pPr>
    <w:rPr>
      <w:rFonts w:eastAsia="WenQuanYi Micro Hei" w:cs="Lohit Hindi"/>
      <w:kern w:val="1"/>
      <w:lang w:eastAsia="hi-IN" w:bidi="hi-IN"/>
    </w:rPr>
  </w:style>
  <w:style w:type="paragraph" w:customStyle="1" w:styleId="aff1">
    <w:name w:val="Заголовок таблицы"/>
    <w:basedOn w:val="a8"/>
    <w:rsid w:val="00CF535F"/>
    <w:pPr>
      <w:widowControl/>
      <w:suppressAutoHyphens/>
      <w:jc w:val="center"/>
    </w:pPr>
    <w:rPr>
      <w:rFonts w:eastAsia="WenQuanYi Micro Hei" w:cs="Lohit Hindi"/>
      <w:b/>
      <w:bCs/>
      <w:kern w:val="1"/>
      <w:szCs w:val="24"/>
      <w:lang w:eastAsia="hi-IN" w:bidi="hi-IN"/>
    </w:rPr>
  </w:style>
  <w:style w:type="paragraph" w:customStyle="1" w:styleId="aff2">
    <w:name w:val="Название проектного документа"/>
    <w:basedOn w:val="a"/>
    <w:rsid w:val="00CF535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ff3">
    <w:name w:val="No Spacing"/>
    <w:qFormat/>
    <w:rsid w:val="00465CE3"/>
    <w:pPr>
      <w:spacing w:after="0" w:line="240" w:lineRule="auto"/>
      <w:ind w:firstLine="851"/>
      <w:jc w:val="center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8877CB"/>
  </w:style>
  <w:style w:type="character" w:customStyle="1" w:styleId="r8sz173d94hl">
    <w:name w:val="r8sz173d94hl"/>
    <w:basedOn w:val="a1"/>
    <w:rsid w:val="008877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2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12D5A-88DA-4C64-9C63-17487F13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4</cp:revision>
  <cp:lastPrinted>2015-04-28T11:38:00Z</cp:lastPrinted>
  <dcterms:created xsi:type="dcterms:W3CDTF">2015-12-04T11:49:00Z</dcterms:created>
  <dcterms:modified xsi:type="dcterms:W3CDTF">2016-01-29T05:45:00Z</dcterms:modified>
</cp:coreProperties>
</file>